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171EB">
              <w:t>22.12.2017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171EB">
            <w:pPr>
              <w:tabs>
                <w:tab w:val="left" w:pos="3123"/>
                <w:tab w:val="left" w:pos="3270"/>
              </w:tabs>
              <w:jc w:val="right"/>
            </w:pPr>
            <w:r w:rsidRPr="00360CF1">
              <w:t xml:space="preserve">№ </w:t>
            </w:r>
            <w:r w:rsidR="007171EB">
              <w:t>2742</w:t>
            </w:r>
          </w:p>
        </w:tc>
      </w:tr>
    </w:tbl>
    <w:p w:rsidR="00EE4845" w:rsidRDefault="00EE4845" w:rsidP="009D0C92">
      <w:pPr>
        <w:keepNext/>
        <w:tabs>
          <w:tab w:val="left" w:pos="851"/>
        </w:tabs>
        <w:ind w:firstLine="709"/>
        <w:jc w:val="both"/>
        <w:outlineLvl w:val="0"/>
        <w:rPr>
          <w:bCs/>
          <w:szCs w:val="20"/>
        </w:rPr>
      </w:pPr>
    </w:p>
    <w:p w:rsidR="00280054" w:rsidRPr="00EE4845" w:rsidRDefault="00280054" w:rsidP="009D0C92">
      <w:pPr>
        <w:keepNext/>
        <w:tabs>
          <w:tab w:val="left" w:pos="851"/>
        </w:tabs>
        <w:ind w:firstLine="709"/>
        <w:jc w:val="both"/>
        <w:outlineLvl w:val="0"/>
        <w:rPr>
          <w:bCs/>
          <w:szCs w:val="20"/>
        </w:rPr>
      </w:pPr>
    </w:p>
    <w:p w:rsidR="001A7A47" w:rsidRPr="001A7A47" w:rsidRDefault="001A7A47" w:rsidP="001A7A47">
      <w:pPr>
        <w:widowControl w:val="0"/>
        <w:tabs>
          <w:tab w:val="left" w:pos="142"/>
          <w:tab w:val="left" w:pos="284"/>
        </w:tabs>
        <w:autoSpaceDE w:val="0"/>
        <w:autoSpaceDN w:val="0"/>
        <w:adjustRightInd w:val="0"/>
        <w:ind w:right="4960"/>
        <w:jc w:val="both"/>
      </w:pPr>
      <w:bookmarkStart w:id="0" w:name="_GoBack"/>
      <w:r w:rsidRPr="001A7A47">
        <w:t xml:space="preserve">О внесении изменений в приложение  к постановлению администрации  </w:t>
      </w:r>
      <w:r w:rsidRPr="001A7A47">
        <w:rPr>
          <w:bCs/>
        </w:rPr>
        <w:t xml:space="preserve">района </w:t>
      </w:r>
      <w:r w:rsidRPr="001A7A47">
        <w:t xml:space="preserve">от </w:t>
      </w:r>
      <w:r w:rsidRPr="001A7A47">
        <w:rPr>
          <w:bCs/>
        </w:rPr>
        <w:t>02.12.2013 № 2565</w:t>
      </w:r>
      <w:r w:rsidRPr="001A7A47">
        <w:t xml:space="preserve">                    «Об ут</w:t>
      </w:r>
      <w:r w:rsidRPr="001A7A47">
        <w:rPr>
          <w:bCs/>
        </w:rPr>
        <w:t>верждении муниципальной</w:t>
      </w:r>
      <w:r w:rsidRPr="001A7A47">
        <w:t xml:space="preserve">                программы «Защита населения                     и территорий от чрезвычайных                  ситуаций, обеспечение пожарной              безопасности в Нижневартовском районе на 2014–2019 годы»</w:t>
      </w:r>
    </w:p>
    <w:bookmarkEnd w:id="0"/>
    <w:p w:rsidR="001A7A47" w:rsidRDefault="001A7A47" w:rsidP="001A7A47">
      <w:pPr>
        <w:widowControl w:val="0"/>
        <w:tabs>
          <w:tab w:val="left" w:pos="142"/>
          <w:tab w:val="left" w:pos="284"/>
        </w:tabs>
        <w:autoSpaceDE w:val="0"/>
        <w:autoSpaceDN w:val="0"/>
        <w:adjustRightInd w:val="0"/>
        <w:ind w:right="5527"/>
        <w:jc w:val="both"/>
        <w:rPr>
          <w:bCs/>
        </w:rPr>
      </w:pPr>
    </w:p>
    <w:p w:rsidR="001A7A47" w:rsidRPr="001A7A47" w:rsidRDefault="001A7A47" w:rsidP="001A7A47">
      <w:pPr>
        <w:widowControl w:val="0"/>
        <w:tabs>
          <w:tab w:val="left" w:pos="142"/>
          <w:tab w:val="left" w:pos="284"/>
        </w:tabs>
        <w:autoSpaceDE w:val="0"/>
        <w:autoSpaceDN w:val="0"/>
        <w:adjustRightInd w:val="0"/>
        <w:ind w:right="5527"/>
        <w:jc w:val="both"/>
        <w:rPr>
          <w:bCs/>
        </w:rPr>
      </w:pPr>
    </w:p>
    <w:p w:rsidR="001A7A47" w:rsidRPr="001A7A47" w:rsidRDefault="001A7A47" w:rsidP="001A7A47">
      <w:pPr>
        <w:widowControl w:val="0"/>
        <w:ind w:firstLine="709"/>
        <w:jc w:val="both"/>
      </w:pPr>
      <w:r w:rsidRPr="001A7A47">
        <w:t xml:space="preserve">В целях уточнения программного мероприятия и объема финансирования муниципальной программы в рамках 2017 года: </w:t>
      </w:r>
    </w:p>
    <w:p w:rsidR="001A7A47" w:rsidRPr="001A7A47" w:rsidRDefault="001A7A47" w:rsidP="001A7A47">
      <w:pPr>
        <w:tabs>
          <w:tab w:val="left" w:pos="709"/>
        </w:tabs>
        <w:ind w:firstLine="709"/>
        <w:jc w:val="both"/>
      </w:pPr>
    </w:p>
    <w:p w:rsidR="001A7A47" w:rsidRPr="001A7A47" w:rsidRDefault="001A7A47" w:rsidP="001A7A47">
      <w:pPr>
        <w:autoSpaceDE w:val="0"/>
        <w:autoSpaceDN w:val="0"/>
        <w:adjustRightInd w:val="0"/>
        <w:ind w:firstLine="540"/>
        <w:jc w:val="both"/>
      </w:pPr>
      <w:r w:rsidRPr="001A7A47">
        <w:t xml:space="preserve">1. Внести в приложение к постановлению администрации района                           от </w:t>
      </w:r>
      <w:r w:rsidRPr="001A7A47">
        <w:rPr>
          <w:bCs/>
        </w:rPr>
        <w:t>02.12.2013 № 2565</w:t>
      </w:r>
      <w:r w:rsidRPr="001A7A47">
        <w:t xml:space="preserve"> «Об ут</w:t>
      </w:r>
      <w:r w:rsidRPr="001A7A47">
        <w:rPr>
          <w:bCs/>
        </w:rPr>
        <w:t>верждении муниципальной</w:t>
      </w:r>
      <w:r w:rsidRPr="001A7A47">
        <w:t xml:space="preserve"> программы «Защита населения и территорий от чрезвычайных ситуаций, обеспечение пожарной безопасности в Нижневартовском районе на 2014–2019 годы» следующие             изменения:   </w:t>
      </w:r>
    </w:p>
    <w:p w:rsidR="001A7A47" w:rsidRPr="001A7A47" w:rsidRDefault="001A7A47" w:rsidP="001A7A47">
      <w:pPr>
        <w:ind w:firstLine="708"/>
        <w:jc w:val="both"/>
      </w:pPr>
      <w:r w:rsidRPr="001A7A47">
        <w:t xml:space="preserve">1.1. Раздел «Финансовое обеспечение муниципальной программы» Паспорта муниципальной программы изложить в следующей редакции: </w:t>
      </w:r>
    </w:p>
    <w:tbl>
      <w:tblPr>
        <w:tblStyle w:val="2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1A7A47" w:rsidRPr="001A7A47" w:rsidTr="00D9759F">
        <w:trPr>
          <w:jc w:val="center"/>
        </w:trPr>
        <w:tc>
          <w:tcPr>
            <w:tcW w:w="4520" w:type="dxa"/>
          </w:tcPr>
          <w:p w:rsidR="001A7A47" w:rsidRPr="001A7A47" w:rsidRDefault="001A7A47" w:rsidP="001A7A47">
            <w:pPr>
              <w:jc w:val="both"/>
              <w:rPr>
                <w:lang w:eastAsia="ar-SA"/>
              </w:rPr>
            </w:pPr>
            <w:r w:rsidRPr="001A7A47">
              <w:t xml:space="preserve">                                                 «Финансовое обеспечение муниципальной программы»</w:t>
            </w:r>
          </w:p>
        </w:tc>
        <w:tc>
          <w:tcPr>
            <w:tcW w:w="5086" w:type="dxa"/>
          </w:tcPr>
          <w:p w:rsidR="001A7A47" w:rsidRPr="001A7A47" w:rsidRDefault="001A7A47" w:rsidP="001A7A47">
            <w:pPr>
              <w:jc w:val="both"/>
            </w:pPr>
            <w:r w:rsidRPr="001A7A47">
              <w:t xml:space="preserve">                                                            общий объем финансирования мероприятий муниципальной программы составляет 206 174,0 тыс. руб., в том числе: </w:t>
            </w:r>
          </w:p>
          <w:p w:rsidR="001A7A47" w:rsidRPr="001A7A47" w:rsidRDefault="001A7A47" w:rsidP="001A7A47">
            <w:pPr>
              <w:jc w:val="both"/>
            </w:pPr>
            <w:r w:rsidRPr="001A7A47">
              <w:t>за счет средств бюджета района –      176 332,8 тыс. руб.;</w:t>
            </w:r>
          </w:p>
          <w:p w:rsidR="001A7A47" w:rsidRPr="001A7A47" w:rsidRDefault="001A7A47" w:rsidP="001A7A47">
            <w:pPr>
              <w:jc w:val="both"/>
            </w:pPr>
            <w:r w:rsidRPr="001A7A47">
              <w:t>бюджета автономного округа – 29 807,2 тыс. руб.;</w:t>
            </w:r>
          </w:p>
          <w:p w:rsidR="001A7A47" w:rsidRPr="001A7A47" w:rsidRDefault="001A7A47" w:rsidP="001A7A47">
            <w:pPr>
              <w:jc w:val="both"/>
              <w:rPr>
                <w:lang w:eastAsia="ar-SA"/>
              </w:rPr>
            </w:pPr>
            <w:r w:rsidRPr="001A7A47">
              <w:t>бюджета поселений − 34,0 тыс. руб.».</w:t>
            </w:r>
          </w:p>
        </w:tc>
      </w:tr>
    </w:tbl>
    <w:p w:rsidR="001A7A47" w:rsidRPr="001A7A47" w:rsidRDefault="001A7A47" w:rsidP="001A7A47">
      <w:pPr>
        <w:tabs>
          <w:tab w:val="left" w:pos="709"/>
        </w:tabs>
        <w:ind w:firstLine="709"/>
        <w:jc w:val="both"/>
      </w:pPr>
    </w:p>
    <w:p w:rsidR="001A7A47" w:rsidRPr="001A7A47" w:rsidRDefault="001A7A47" w:rsidP="001A7A47">
      <w:pPr>
        <w:widowControl w:val="0"/>
        <w:ind w:firstLine="709"/>
        <w:jc w:val="both"/>
        <w:rPr>
          <w:lang w:eastAsia="ar-SA"/>
        </w:rPr>
      </w:pPr>
      <w:r w:rsidRPr="001A7A47">
        <w:rPr>
          <w:lang w:eastAsia="ar-SA"/>
        </w:rPr>
        <w:lastRenderedPageBreak/>
        <w:t xml:space="preserve">1.2. В приложении 2 к муниципальной программе </w:t>
      </w:r>
      <w:r w:rsidR="00D9759F">
        <w:rPr>
          <w:lang w:eastAsia="ar-SA"/>
        </w:rPr>
        <w:t>строки 1.1</w:t>
      </w:r>
      <w:r w:rsidRPr="001A7A47">
        <w:rPr>
          <w:lang w:eastAsia="ar-SA"/>
        </w:rPr>
        <w:t>, 1.1.21, «Итого по основному мероприятию 1.1.», « Итого по подпрограмме 1», 2</w:t>
      </w:r>
      <w:r w:rsidR="00D9759F">
        <w:rPr>
          <w:lang w:eastAsia="ar-SA"/>
        </w:rPr>
        <w:t>.1</w:t>
      </w:r>
      <w:r w:rsidRPr="001A7A47">
        <w:rPr>
          <w:lang w:eastAsia="ar-SA"/>
        </w:rPr>
        <w:t xml:space="preserve">, 2.1.17, «Итого по основному мероприятию 2.1.», «Итого по подпрограмме 2», «Всего по муниципальной программе», </w:t>
      </w:r>
      <w:r w:rsidRPr="001A7A47">
        <w:t>ответственный исполнитель: администрация района (муниципальное казенное учреждение Нижневартовского района «Управление по делам гражданской обороны и чрезвычайным ситуациям»),</w:t>
      </w:r>
      <w:r w:rsidRPr="001A7A47">
        <w:rPr>
          <w:lang w:eastAsia="ar-SA"/>
        </w:rPr>
        <w:t xml:space="preserve"> «Соисполнитель 1»</w:t>
      </w:r>
      <w:r w:rsidRPr="001A7A47">
        <w:t>администрация района (муниципальное казенное учреждение «Управление капитального строительства по застройке Нижневартовского района»)</w:t>
      </w:r>
      <w:r w:rsidRPr="001A7A47">
        <w:rPr>
          <w:lang w:eastAsia="ar-SA"/>
        </w:rPr>
        <w:t xml:space="preserve"> изложить в новой редакции согласно приложению 1. </w:t>
      </w:r>
    </w:p>
    <w:p w:rsidR="001A7A47" w:rsidRPr="001A7A47" w:rsidRDefault="001A7A47" w:rsidP="001A7A47">
      <w:pPr>
        <w:ind w:firstLine="709"/>
        <w:jc w:val="both"/>
      </w:pPr>
    </w:p>
    <w:p w:rsidR="001A7A47" w:rsidRPr="001A7A47" w:rsidRDefault="001A7A47" w:rsidP="001A7A47">
      <w:pPr>
        <w:ind w:firstLine="709"/>
        <w:jc w:val="both"/>
      </w:pPr>
      <w:r w:rsidRPr="001A7A47">
        <w:t>1.3. Приложение 4 к муниципальной программе изложить в новой редакции согласно приложению 2.</w:t>
      </w:r>
    </w:p>
    <w:p w:rsidR="001A7A47" w:rsidRPr="001A7A47" w:rsidRDefault="001A7A47" w:rsidP="001A7A47">
      <w:pPr>
        <w:widowControl w:val="0"/>
        <w:tabs>
          <w:tab w:val="left" w:pos="1134"/>
        </w:tabs>
        <w:autoSpaceDE w:val="0"/>
        <w:autoSpaceDN w:val="0"/>
        <w:adjustRightInd w:val="0"/>
        <w:ind w:firstLine="709"/>
        <w:jc w:val="both"/>
      </w:pPr>
    </w:p>
    <w:p w:rsidR="001A7A47" w:rsidRPr="001A7A47" w:rsidRDefault="001A7A47" w:rsidP="001A7A47">
      <w:pPr>
        <w:widowControl w:val="0"/>
        <w:tabs>
          <w:tab w:val="left" w:pos="1134"/>
        </w:tabs>
        <w:autoSpaceDE w:val="0"/>
        <w:autoSpaceDN w:val="0"/>
        <w:adjustRightInd w:val="0"/>
        <w:ind w:firstLine="709"/>
        <w:jc w:val="both"/>
      </w:pPr>
      <w:r w:rsidRPr="001A7A47">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D9759F">
          <w:t>www.nvraion.ru</w:t>
        </w:r>
      </w:hyperlink>
      <w:r w:rsidRPr="001A7A47">
        <w:t>.</w:t>
      </w:r>
    </w:p>
    <w:p w:rsidR="001A7A47" w:rsidRPr="001A7A47" w:rsidRDefault="001A7A47" w:rsidP="001A7A47">
      <w:pPr>
        <w:widowControl w:val="0"/>
        <w:tabs>
          <w:tab w:val="left" w:pos="1134"/>
        </w:tabs>
        <w:autoSpaceDE w:val="0"/>
        <w:autoSpaceDN w:val="0"/>
        <w:adjustRightInd w:val="0"/>
        <w:ind w:firstLine="709"/>
        <w:jc w:val="both"/>
      </w:pPr>
    </w:p>
    <w:p w:rsidR="001A7A47" w:rsidRPr="001A7A47" w:rsidRDefault="001A7A47" w:rsidP="001A7A47">
      <w:pPr>
        <w:widowControl w:val="0"/>
        <w:tabs>
          <w:tab w:val="left" w:pos="1134"/>
        </w:tabs>
        <w:ind w:firstLine="709"/>
        <w:jc w:val="both"/>
      </w:pPr>
      <w:r w:rsidRPr="001A7A47">
        <w:t xml:space="preserve">3. Пресс-службе администрации района (А.В. </w:t>
      </w:r>
      <w:r w:rsidR="00D9759F">
        <w:t>Шишлакова</w:t>
      </w:r>
      <w:r w:rsidRPr="001A7A47">
        <w:t>) опубликовать постановление в приложении «Официальный бюллетень» к газете «Новости Приобья».</w:t>
      </w:r>
    </w:p>
    <w:p w:rsidR="001A7A47" w:rsidRPr="001A7A47" w:rsidRDefault="001A7A47" w:rsidP="001A7A47">
      <w:pPr>
        <w:ind w:firstLine="709"/>
        <w:jc w:val="both"/>
      </w:pPr>
    </w:p>
    <w:p w:rsidR="001A7A47" w:rsidRPr="001A7A47" w:rsidRDefault="001A7A47" w:rsidP="001A7A47">
      <w:pPr>
        <w:ind w:firstLine="709"/>
        <w:jc w:val="both"/>
      </w:pPr>
      <w:r w:rsidRPr="001A7A47">
        <w:t>4. Постановление вступает в силу после его официального опубликования (обнародования).</w:t>
      </w:r>
    </w:p>
    <w:p w:rsidR="001A7A47" w:rsidRPr="001A7A47" w:rsidRDefault="001A7A47" w:rsidP="001A7A47">
      <w:pPr>
        <w:widowControl w:val="0"/>
        <w:tabs>
          <w:tab w:val="left" w:pos="1134"/>
        </w:tabs>
        <w:autoSpaceDE w:val="0"/>
        <w:autoSpaceDN w:val="0"/>
        <w:adjustRightInd w:val="0"/>
        <w:ind w:firstLine="709"/>
        <w:jc w:val="both"/>
      </w:pPr>
    </w:p>
    <w:p w:rsidR="001A7A47" w:rsidRPr="001A7A47" w:rsidRDefault="001A7A47" w:rsidP="001A7A47">
      <w:pPr>
        <w:ind w:firstLine="709"/>
        <w:jc w:val="both"/>
      </w:pPr>
      <w:r w:rsidRPr="001A7A47">
        <w:t xml:space="preserve">5. Контроль за выполнением постановления возложить на заместителя главы района по </w:t>
      </w:r>
      <w:r w:rsidRPr="001A7A47">
        <w:rPr>
          <w:rFonts w:eastAsia="Calibri"/>
        </w:rPr>
        <w:t>потребительскому рынку, местной промышленности,   транспорту и связи Х.Ж. Абдуллина.</w:t>
      </w:r>
    </w:p>
    <w:p w:rsidR="00362BDF" w:rsidRDefault="00362BDF" w:rsidP="00FF5B10">
      <w:pPr>
        <w:jc w:val="both"/>
      </w:pPr>
    </w:p>
    <w:p w:rsidR="00362BDF" w:rsidRDefault="00362BDF" w:rsidP="00FF5B10">
      <w:pPr>
        <w:jc w:val="both"/>
      </w:pPr>
    </w:p>
    <w:p w:rsidR="00362BDF" w:rsidRDefault="00362BDF" w:rsidP="00FF5B10">
      <w:pPr>
        <w:jc w:val="both"/>
      </w:pPr>
    </w:p>
    <w:p w:rsidR="00A97175" w:rsidRDefault="00A97175" w:rsidP="00A97175">
      <w:pPr>
        <w:tabs>
          <w:tab w:val="left" w:pos="0"/>
        </w:tabs>
        <w:jc w:val="both"/>
        <w:rPr>
          <w:szCs w:val="24"/>
        </w:rPr>
      </w:pPr>
      <w:r>
        <w:rPr>
          <w:szCs w:val="24"/>
        </w:rPr>
        <w:t>Глава района                                                                                        Б.А. Саломатин</w:t>
      </w:r>
    </w:p>
    <w:p w:rsidR="00405019" w:rsidRDefault="00405019" w:rsidP="009D0C92">
      <w:pPr>
        <w:tabs>
          <w:tab w:val="left" w:pos="0"/>
        </w:tabs>
        <w:jc w:val="both"/>
        <w:rPr>
          <w:szCs w:val="24"/>
        </w:rPr>
      </w:pPr>
    </w:p>
    <w:p w:rsidR="00405019" w:rsidRDefault="00405019" w:rsidP="009D0C92">
      <w:pPr>
        <w:tabs>
          <w:tab w:val="left" w:pos="0"/>
        </w:tabs>
        <w:jc w:val="both"/>
        <w:rPr>
          <w:szCs w:val="24"/>
        </w:rPr>
      </w:pPr>
    </w:p>
    <w:p w:rsidR="00280054" w:rsidRDefault="00280054" w:rsidP="00280054">
      <w:pPr>
        <w:tabs>
          <w:tab w:val="left" w:pos="709"/>
        </w:tabs>
        <w:ind w:right="46" w:firstLine="5812"/>
        <w:rPr>
          <w:bCs/>
        </w:rPr>
      </w:pPr>
    </w:p>
    <w:p w:rsidR="00405019" w:rsidRDefault="00405019"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sectPr w:rsidR="001A7A47" w:rsidSect="00C61A38">
          <w:headerReference w:type="default" r:id="rId10"/>
          <w:pgSz w:w="11906" w:h="16838"/>
          <w:pgMar w:top="1134" w:right="567" w:bottom="1134" w:left="1701" w:header="709" w:footer="709" w:gutter="0"/>
          <w:cols w:space="708"/>
          <w:docGrid w:linePitch="360"/>
        </w:sectPr>
      </w:pPr>
    </w:p>
    <w:p w:rsidR="001A7A47" w:rsidRPr="001A7A47" w:rsidRDefault="001A7A47" w:rsidP="00D9759F">
      <w:pPr>
        <w:autoSpaceDE w:val="0"/>
        <w:autoSpaceDN w:val="0"/>
        <w:adjustRightInd w:val="0"/>
        <w:ind w:left="10206" w:right="-143"/>
        <w:jc w:val="both"/>
        <w:outlineLvl w:val="0"/>
      </w:pPr>
      <w:r w:rsidRPr="001A7A47">
        <w:lastRenderedPageBreak/>
        <w:t>Приложение 1 к постановлению</w:t>
      </w:r>
    </w:p>
    <w:p w:rsidR="001A7A47" w:rsidRPr="001A7A47" w:rsidRDefault="001A7A47" w:rsidP="00D9759F">
      <w:pPr>
        <w:autoSpaceDE w:val="0"/>
        <w:autoSpaceDN w:val="0"/>
        <w:adjustRightInd w:val="0"/>
        <w:ind w:left="10206" w:right="-143"/>
        <w:jc w:val="both"/>
        <w:outlineLvl w:val="0"/>
      </w:pPr>
      <w:r w:rsidRPr="001A7A47">
        <w:t>администрации района</w:t>
      </w:r>
    </w:p>
    <w:p w:rsidR="001A7A47" w:rsidRPr="001A7A47" w:rsidRDefault="001A7A47" w:rsidP="00D9759F">
      <w:pPr>
        <w:autoSpaceDE w:val="0"/>
        <w:autoSpaceDN w:val="0"/>
        <w:adjustRightInd w:val="0"/>
        <w:ind w:left="10206" w:right="-143"/>
        <w:jc w:val="both"/>
        <w:outlineLvl w:val="0"/>
      </w:pPr>
      <w:r w:rsidRPr="001A7A47">
        <w:t xml:space="preserve">от </w:t>
      </w:r>
      <w:r w:rsidR="007171EB">
        <w:t>22.12.2017</w:t>
      </w:r>
      <w:r w:rsidRPr="001A7A47">
        <w:t xml:space="preserve"> № </w:t>
      </w:r>
      <w:r w:rsidR="007171EB">
        <w:t>2742</w:t>
      </w:r>
    </w:p>
    <w:p w:rsidR="001A7A47" w:rsidRPr="001A7A47" w:rsidRDefault="001A7A47" w:rsidP="001A7A47"/>
    <w:p w:rsidR="001A7A47" w:rsidRPr="001A7A47" w:rsidRDefault="001A7A47" w:rsidP="001A7A47">
      <w:pPr>
        <w:tabs>
          <w:tab w:val="left" w:pos="720"/>
        </w:tabs>
        <w:jc w:val="center"/>
        <w:rPr>
          <w:b/>
        </w:rPr>
      </w:pPr>
      <w:r w:rsidRPr="001A7A47">
        <w:rPr>
          <w:b/>
        </w:rPr>
        <w:t xml:space="preserve">Изменения, которые вносятся в приложение 2 к  муниципальной программе </w:t>
      </w:r>
    </w:p>
    <w:p w:rsidR="001A7A47" w:rsidRPr="001A7A47" w:rsidRDefault="001A7A47" w:rsidP="001A7A47">
      <w:pPr>
        <w:tabs>
          <w:tab w:val="left" w:pos="720"/>
        </w:tabs>
        <w:jc w:val="center"/>
        <w:rPr>
          <w:b/>
        </w:rPr>
      </w:pPr>
      <w:r w:rsidRPr="001A7A47">
        <w:rPr>
          <w:b/>
        </w:rPr>
        <w:t xml:space="preserve">«Защита населения и территорий от чрезвычайных ситуаций, обеспечение пожарной безопасности </w:t>
      </w:r>
    </w:p>
    <w:p w:rsidR="001A7A47" w:rsidRPr="001A7A47" w:rsidRDefault="001A7A47" w:rsidP="001A7A47">
      <w:pPr>
        <w:tabs>
          <w:tab w:val="left" w:pos="720"/>
        </w:tabs>
        <w:jc w:val="center"/>
        <w:rPr>
          <w:b/>
        </w:rPr>
      </w:pPr>
      <w:r w:rsidRPr="001A7A47">
        <w:rPr>
          <w:b/>
        </w:rPr>
        <w:t>вНижневартовском районе на 2014−2019 годы»</w:t>
      </w:r>
    </w:p>
    <w:p w:rsidR="001A7A47" w:rsidRDefault="001A7A47" w:rsidP="001A7A47">
      <w:pPr>
        <w:tabs>
          <w:tab w:val="left" w:pos="720"/>
        </w:tabs>
        <w:jc w:val="center"/>
        <w:rPr>
          <w:b/>
        </w:rPr>
      </w:pPr>
    </w:p>
    <w:p w:rsidR="00D9759F" w:rsidRPr="001A7A47" w:rsidRDefault="00D9759F" w:rsidP="00D9759F">
      <w:pPr>
        <w:tabs>
          <w:tab w:val="left" w:pos="720"/>
        </w:tabs>
      </w:pPr>
      <w:r>
        <w:t>«</w:t>
      </w:r>
    </w:p>
    <w:tbl>
      <w:tblPr>
        <w:tblW w:w="518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
        <w:gridCol w:w="37"/>
        <w:gridCol w:w="3197"/>
        <w:gridCol w:w="40"/>
        <w:gridCol w:w="1276"/>
        <w:gridCol w:w="181"/>
        <w:gridCol w:w="25"/>
        <w:gridCol w:w="1402"/>
        <w:gridCol w:w="18"/>
        <w:gridCol w:w="926"/>
        <w:gridCol w:w="64"/>
        <w:gridCol w:w="80"/>
        <w:gridCol w:w="1055"/>
        <w:gridCol w:w="77"/>
        <w:gridCol w:w="6"/>
        <w:gridCol w:w="874"/>
        <w:gridCol w:w="86"/>
        <w:gridCol w:w="18"/>
        <w:gridCol w:w="887"/>
        <w:gridCol w:w="86"/>
        <w:gridCol w:w="21"/>
        <w:gridCol w:w="890"/>
        <w:gridCol w:w="95"/>
        <w:gridCol w:w="1040"/>
        <w:gridCol w:w="104"/>
        <w:gridCol w:w="890"/>
        <w:gridCol w:w="101"/>
        <w:gridCol w:w="850"/>
        <w:gridCol w:w="31"/>
      </w:tblGrid>
      <w:tr w:rsidR="001A7A47" w:rsidRPr="001A7A47" w:rsidTr="00274617">
        <w:trPr>
          <w:gridAfter w:val="1"/>
          <w:wAfter w:w="10" w:type="pct"/>
          <w:trHeight w:val="379"/>
        </w:trPr>
        <w:tc>
          <w:tcPr>
            <w:tcW w:w="320" w:type="pct"/>
            <w:vMerge w:val="restart"/>
            <w:tcBorders>
              <w:right w:val="single" w:sz="4" w:space="0" w:color="auto"/>
            </w:tcBorders>
          </w:tcPr>
          <w:p w:rsidR="001A7A47" w:rsidRPr="001A7A47" w:rsidRDefault="001A7A47" w:rsidP="00D9759F">
            <w:pPr>
              <w:jc w:val="center"/>
              <w:rPr>
                <w:b/>
                <w:sz w:val="24"/>
                <w:szCs w:val="24"/>
              </w:rPr>
            </w:pPr>
            <w:r w:rsidRPr="001A7A47">
              <w:rPr>
                <w:b/>
                <w:sz w:val="24"/>
                <w:szCs w:val="24"/>
              </w:rPr>
              <w:t>№</w:t>
            </w:r>
          </w:p>
          <w:p w:rsidR="001A7A47" w:rsidRPr="001A7A47" w:rsidRDefault="001A7A47" w:rsidP="00D9759F">
            <w:pPr>
              <w:jc w:val="center"/>
              <w:rPr>
                <w:b/>
                <w:sz w:val="24"/>
                <w:szCs w:val="24"/>
              </w:rPr>
            </w:pPr>
            <w:r w:rsidRPr="001A7A47">
              <w:rPr>
                <w:b/>
                <w:sz w:val="24"/>
                <w:szCs w:val="24"/>
              </w:rPr>
              <w:t>п/п</w:t>
            </w:r>
          </w:p>
          <w:p w:rsidR="001A7A47" w:rsidRPr="001A7A47" w:rsidRDefault="001A7A47" w:rsidP="00D9759F">
            <w:pPr>
              <w:jc w:val="center"/>
              <w:rPr>
                <w:b/>
                <w:sz w:val="24"/>
                <w:szCs w:val="24"/>
              </w:rPr>
            </w:pPr>
          </w:p>
        </w:tc>
        <w:tc>
          <w:tcPr>
            <w:tcW w:w="1054" w:type="pct"/>
            <w:gridSpan w:val="2"/>
            <w:vMerge w:val="restart"/>
            <w:tcBorders>
              <w:left w:val="single" w:sz="4" w:space="0" w:color="auto"/>
            </w:tcBorders>
          </w:tcPr>
          <w:p w:rsidR="001A7A47" w:rsidRPr="001A7A47" w:rsidRDefault="001A7A47" w:rsidP="00D9759F">
            <w:pPr>
              <w:jc w:val="center"/>
              <w:rPr>
                <w:b/>
                <w:sz w:val="24"/>
                <w:szCs w:val="24"/>
              </w:rPr>
            </w:pPr>
            <w:r w:rsidRPr="001A7A47">
              <w:rPr>
                <w:b/>
                <w:sz w:val="24"/>
                <w:szCs w:val="24"/>
              </w:rPr>
              <w:t>Наименование основного мероприятия муниципальной программы (наименование мероприятия /объекта)</w:t>
            </w:r>
          </w:p>
        </w:tc>
        <w:tc>
          <w:tcPr>
            <w:tcW w:w="488" w:type="pct"/>
            <w:gridSpan w:val="3"/>
            <w:vMerge w:val="restart"/>
            <w:tcBorders>
              <w:right w:val="single" w:sz="4" w:space="0" w:color="auto"/>
            </w:tcBorders>
          </w:tcPr>
          <w:p w:rsidR="001A7A47" w:rsidRPr="001A7A47" w:rsidRDefault="001A7A47" w:rsidP="00D9759F">
            <w:pPr>
              <w:jc w:val="center"/>
              <w:rPr>
                <w:b/>
                <w:sz w:val="24"/>
                <w:szCs w:val="24"/>
              </w:rPr>
            </w:pPr>
            <w:r w:rsidRPr="001A7A47">
              <w:rPr>
                <w:b/>
                <w:sz w:val="24"/>
                <w:szCs w:val="24"/>
              </w:rPr>
              <w:t>Ответственный исполнитель/</w:t>
            </w:r>
          </w:p>
          <w:p w:rsidR="001A7A47" w:rsidRPr="001A7A47" w:rsidRDefault="001A7A47" w:rsidP="00D9759F">
            <w:pPr>
              <w:jc w:val="center"/>
              <w:rPr>
                <w:b/>
                <w:sz w:val="24"/>
                <w:szCs w:val="24"/>
              </w:rPr>
            </w:pPr>
            <w:r w:rsidRPr="001A7A47">
              <w:rPr>
                <w:b/>
                <w:sz w:val="24"/>
                <w:szCs w:val="24"/>
              </w:rPr>
              <w:t>соисполнитель</w:t>
            </w:r>
          </w:p>
        </w:tc>
        <w:tc>
          <w:tcPr>
            <w:tcW w:w="464" w:type="pct"/>
            <w:gridSpan w:val="2"/>
            <w:vMerge w:val="restart"/>
            <w:tcBorders>
              <w:left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Источники</w:t>
            </w:r>
          </w:p>
          <w:p w:rsidR="001A7A47" w:rsidRPr="001A7A47" w:rsidRDefault="001A7A47" w:rsidP="00D9759F">
            <w:pPr>
              <w:jc w:val="center"/>
              <w:rPr>
                <w:b/>
                <w:sz w:val="24"/>
                <w:szCs w:val="24"/>
              </w:rPr>
            </w:pPr>
            <w:r w:rsidRPr="001A7A47">
              <w:rPr>
                <w:b/>
                <w:sz w:val="24"/>
                <w:szCs w:val="24"/>
              </w:rPr>
              <w:t>финансирования</w:t>
            </w:r>
          </w:p>
          <w:p w:rsidR="001A7A47" w:rsidRPr="001A7A47" w:rsidRDefault="001A7A47" w:rsidP="00D9759F">
            <w:pPr>
              <w:jc w:val="center"/>
              <w:rPr>
                <w:b/>
                <w:sz w:val="24"/>
                <w:szCs w:val="24"/>
              </w:rPr>
            </w:pPr>
          </w:p>
          <w:p w:rsidR="001A7A47" w:rsidRPr="001A7A47" w:rsidRDefault="001A7A47" w:rsidP="00D9759F">
            <w:pPr>
              <w:jc w:val="center"/>
              <w:rPr>
                <w:b/>
                <w:sz w:val="24"/>
                <w:szCs w:val="24"/>
              </w:rPr>
            </w:pPr>
          </w:p>
          <w:p w:rsidR="001A7A47" w:rsidRPr="001A7A47" w:rsidRDefault="001A7A47" w:rsidP="00D9759F">
            <w:pPr>
              <w:jc w:val="center"/>
              <w:rPr>
                <w:b/>
                <w:sz w:val="24"/>
                <w:szCs w:val="24"/>
              </w:rPr>
            </w:pPr>
          </w:p>
        </w:tc>
        <w:tc>
          <w:tcPr>
            <w:tcW w:w="355" w:type="pct"/>
            <w:gridSpan w:val="4"/>
            <w:vMerge w:val="restart"/>
            <w:tcBorders>
              <w:left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Номер показателей из таблицы «Целевых показателей муниципальной программы»</w:t>
            </w:r>
          </w:p>
        </w:tc>
        <w:tc>
          <w:tcPr>
            <w:tcW w:w="2308" w:type="pct"/>
            <w:gridSpan w:val="16"/>
            <w:tcBorders>
              <w:left w:val="single" w:sz="4" w:space="0" w:color="auto"/>
              <w:bottom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Финансовые затраты на реализацию (тыс. руб.)</w:t>
            </w:r>
          </w:p>
        </w:tc>
      </w:tr>
      <w:tr w:rsidR="001A7A47" w:rsidRPr="001A7A47" w:rsidTr="00274617">
        <w:trPr>
          <w:gridAfter w:val="1"/>
          <w:wAfter w:w="10" w:type="pct"/>
          <w:trHeight w:val="435"/>
        </w:trPr>
        <w:tc>
          <w:tcPr>
            <w:tcW w:w="320" w:type="pct"/>
            <w:vMerge/>
            <w:tcBorders>
              <w:right w:val="single" w:sz="4" w:space="0" w:color="auto"/>
            </w:tcBorders>
          </w:tcPr>
          <w:p w:rsidR="001A7A47" w:rsidRPr="001A7A47" w:rsidRDefault="001A7A47" w:rsidP="00D9759F">
            <w:pPr>
              <w:jc w:val="center"/>
              <w:rPr>
                <w:b/>
                <w:sz w:val="24"/>
                <w:szCs w:val="24"/>
              </w:rPr>
            </w:pPr>
          </w:p>
        </w:tc>
        <w:tc>
          <w:tcPr>
            <w:tcW w:w="1054" w:type="pct"/>
            <w:gridSpan w:val="2"/>
            <w:vMerge/>
            <w:tcBorders>
              <w:left w:val="single" w:sz="4" w:space="0" w:color="auto"/>
            </w:tcBorders>
          </w:tcPr>
          <w:p w:rsidR="001A7A47" w:rsidRPr="001A7A47" w:rsidRDefault="001A7A47" w:rsidP="00D9759F">
            <w:pPr>
              <w:jc w:val="center"/>
              <w:rPr>
                <w:b/>
                <w:sz w:val="24"/>
                <w:szCs w:val="24"/>
              </w:rPr>
            </w:pPr>
          </w:p>
        </w:tc>
        <w:tc>
          <w:tcPr>
            <w:tcW w:w="488" w:type="pct"/>
            <w:gridSpan w:val="3"/>
            <w:vMerge/>
            <w:tcBorders>
              <w:right w:val="single" w:sz="4" w:space="0" w:color="auto"/>
            </w:tcBorders>
          </w:tcPr>
          <w:p w:rsidR="001A7A47" w:rsidRPr="001A7A47" w:rsidRDefault="001A7A47" w:rsidP="00D9759F">
            <w:pPr>
              <w:jc w:val="center"/>
              <w:rPr>
                <w:b/>
                <w:sz w:val="24"/>
                <w:szCs w:val="24"/>
              </w:rPr>
            </w:pPr>
          </w:p>
        </w:tc>
        <w:tc>
          <w:tcPr>
            <w:tcW w:w="464" w:type="pct"/>
            <w:gridSpan w:val="2"/>
            <w:vMerge/>
            <w:tcBorders>
              <w:left w:val="single" w:sz="4" w:space="0" w:color="auto"/>
              <w:right w:val="single" w:sz="4" w:space="0" w:color="auto"/>
            </w:tcBorders>
          </w:tcPr>
          <w:p w:rsidR="001A7A47" w:rsidRPr="001A7A47" w:rsidRDefault="001A7A47" w:rsidP="00D9759F">
            <w:pPr>
              <w:jc w:val="center"/>
              <w:rPr>
                <w:b/>
                <w:sz w:val="24"/>
                <w:szCs w:val="24"/>
              </w:rPr>
            </w:pPr>
          </w:p>
        </w:tc>
        <w:tc>
          <w:tcPr>
            <w:tcW w:w="355" w:type="pct"/>
            <w:gridSpan w:val="4"/>
            <w:vMerge/>
            <w:tcBorders>
              <w:left w:val="single" w:sz="4" w:space="0" w:color="auto"/>
              <w:right w:val="single" w:sz="4" w:space="0" w:color="auto"/>
            </w:tcBorders>
          </w:tcPr>
          <w:p w:rsidR="001A7A47" w:rsidRPr="001A7A47" w:rsidRDefault="001A7A47" w:rsidP="00D9759F">
            <w:pPr>
              <w:jc w:val="center"/>
              <w:rPr>
                <w:b/>
                <w:sz w:val="24"/>
                <w:szCs w:val="24"/>
              </w:rPr>
            </w:pPr>
          </w:p>
        </w:tc>
        <w:tc>
          <w:tcPr>
            <w:tcW w:w="371" w:type="pct"/>
            <w:gridSpan w:val="3"/>
            <w:vMerge w:val="restart"/>
            <w:tcBorders>
              <w:top w:val="single" w:sz="4" w:space="0" w:color="auto"/>
              <w:left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всего</w:t>
            </w:r>
          </w:p>
        </w:tc>
        <w:tc>
          <w:tcPr>
            <w:tcW w:w="1937" w:type="pct"/>
            <w:gridSpan w:val="13"/>
            <w:tcBorders>
              <w:top w:val="single" w:sz="4" w:space="0" w:color="auto"/>
              <w:left w:val="single" w:sz="4" w:space="0" w:color="auto"/>
              <w:bottom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в том числе</w:t>
            </w:r>
          </w:p>
        </w:tc>
      </w:tr>
      <w:tr w:rsidR="001A7A47" w:rsidRPr="001A7A47" w:rsidTr="00274617">
        <w:trPr>
          <w:gridAfter w:val="1"/>
          <w:wAfter w:w="10" w:type="pct"/>
          <w:trHeight w:val="452"/>
        </w:trPr>
        <w:tc>
          <w:tcPr>
            <w:tcW w:w="320" w:type="pct"/>
            <w:vMerge/>
            <w:tcBorders>
              <w:bottom w:val="single" w:sz="4" w:space="0" w:color="auto"/>
              <w:right w:val="single" w:sz="4" w:space="0" w:color="auto"/>
            </w:tcBorders>
          </w:tcPr>
          <w:p w:rsidR="001A7A47" w:rsidRPr="001A7A47" w:rsidRDefault="001A7A47" w:rsidP="00D9759F">
            <w:pPr>
              <w:jc w:val="center"/>
              <w:rPr>
                <w:b/>
                <w:sz w:val="24"/>
                <w:szCs w:val="24"/>
              </w:rPr>
            </w:pPr>
          </w:p>
        </w:tc>
        <w:tc>
          <w:tcPr>
            <w:tcW w:w="1054" w:type="pct"/>
            <w:gridSpan w:val="2"/>
            <w:vMerge/>
            <w:tcBorders>
              <w:left w:val="single" w:sz="4" w:space="0" w:color="auto"/>
              <w:bottom w:val="single" w:sz="4" w:space="0" w:color="auto"/>
            </w:tcBorders>
          </w:tcPr>
          <w:p w:rsidR="001A7A47" w:rsidRPr="001A7A47" w:rsidRDefault="001A7A47" w:rsidP="00D9759F">
            <w:pPr>
              <w:jc w:val="center"/>
              <w:rPr>
                <w:b/>
                <w:sz w:val="24"/>
                <w:szCs w:val="24"/>
              </w:rPr>
            </w:pPr>
          </w:p>
        </w:tc>
        <w:tc>
          <w:tcPr>
            <w:tcW w:w="488" w:type="pct"/>
            <w:gridSpan w:val="3"/>
            <w:vMerge/>
            <w:tcBorders>
              <w:bottom w:val="single" w:sz="4" w:space="0" w:color="auto"/>
              <w:right w:val="single" w:sz="4" w:space="0" w:color="auto"/>
            </w:tcBorders>
          </w:tcPr>
          <w:p w:rsidR="001A7A47" w:rsidRPr="001A7A47" w:rsidRDefault="001A7A47" w:rsidP="00D9759F">
            <w:pPr>
              <w:jc w:val="center"/>
              <w:rPr>
                <w:b/>
                <w:sz w:val="24"/>
                <w:szCs w:val="24"/>
              </w:rPr>
            </w:pPr>
          </w:p>
        </w:tc>
        <w:tc>
          <w:tcPr>
            <w:tcW w:w="464" w:type="pct"/>
            <w:gridSpan w:val="2"/>
            <w:vMerge/>
            <w:tcBorders>
              <w:left w:val="single" w:sz="4" w:space="0" w:color="auto"/>
              <w:bottom w:val="single" w:sz="4" w:space="0" w:color="auto"/>
              <w:right w:val="single" w:sz="4" w:space="0" w:color="auto"/>
            </w:tcBorders>
          </w:tcPr>
          <w:p w:rsidR="001A7A47" w:rsidRPr="001A7A47" w:rsidRDefault="001A7A47" w:rsidP="00D9759F">
            <w:pPr>
              <w:jc w:val="center"/>
              <w:rPr>
                <w:b/>
                <w:sz w:val="24"/>
                <w:szCs w:val="24"/>
              </w:rPr>
            </w:pPr>
          </w:p>
        </w:tc>
        <w:tc>
          <w:tcPr>
            <w:tcW w:w="355" w:type="pct"/>
            <w:gridSpan w:val="4"/>
            <w:vMerge/>
            <w:tcBorders>
              <w:left w:val="single" w:sz="4" w:space="0" w:color="auto"/>
              <w:bottom w:val="single" w:sz="4" w:space="0" w:color="auto"/>
              <w:right w:val="single" w:sz="4" w:space="0" w:color="auto"/>
            </w:tcBorders>
          </w:tcPr>
          <w:p w:rsidR="001A7A47" w:rsidRPr="001A7A47" w:rsidRDefault="001A7A47" w:rsidP="00D9759F">
            <w:pPr>
              <w:jc w:val="center"/>
              <w:rPr>
                <w:b/>
                <w:sz w:val="24"/>
                <w:szCs w:val="24"/>
              </w:rPr>
            </w:pPr>
          </w:p>
        </w:tc>
        <w:tc>
          <w:tcPr>
            <w:tcW w:w="371" w:type="pct"/>
            <w:gridSpan w:val="3"/>
            <w:vMerge/>
            <w:tcBorders>
              <w:left w:val="single" w:sz="4" w:space="0" w:color="auto"/>
              <w:bottom w:val="single" w:sz="4" w:space="0" w:color="auto"/>
              <w:right w:val="single" w:sz="4" w:space="0" w:color="auto"/>
            </w:tcBorders>
          </w:tcPr>
          <w:p w:rsidR="001A7A47" w:rsidRPr="001A7A47" w:rsidRDefault="001A7A47" w:rsidP="00D9759F">
            <w:pPr>
              <w:jc w:val="center"/>
              <w:rPr>
                <w:b/>
                <w:sz w:val="24"/>
                <w:szCs w:val="24"/>
              </w:rPr>
            </w:pPr>
          </w:p>
        </w:tc>
        <w:tc>
          <w:tcPr>
            <w:tcW w:w="313" w:type="pct"/>
            <w:gridSpan w:val="2"/>
            <w:tcBorders>
              <w:top w:val="single" w:sz="4" w:space="0" w:color="auto"/>
              <w:left w:val="single" w:sz="4" w:space="0" w:color="auto"/>
              <w:bottom w:val="single" w:sz="4" w:space="0" w:color="auto"/>
            </w:tcBorders>
          </w:tcPr>
          <w:p w:rsidR="001A7A47" w:rsidRPr="001A7A47" w:rsidRDefault="001A7A47" w:rsidP="00D9759F">
            <w:pPr>
              <w:jc w:val="center"/>
              <w:rPr>
                <w:b/>
                <w:sz w:val="24"/>
                <w:szCs w:val="24"/>
              </w:rPr>
            </w:pPr>
            <w:r w:rsidRPr="001A7A47">
              <w:rPr>
                <w:b/>
                <w:sz w:val="24"/>
                <w:szCs w:val="24"/>
              </w:rPr>
              <w:t>2014</w:t>
            </w:r>
          </w:p>
          <w:p w:rsidR="001A7A47" w:rsidRPr="001A7A47" w:rsidRDefault="001A7A47" w:rsidP="00D9759F">
            <w:pPr>
              <w:jc w:val="center"/>
              <w:rPr>
                <w:b/>
                <w:sz w:val="24"/>
                <w:szCs w:val="24"/>
              </w:rPr>
            </w:pPr>
            <w:r w:rsidRPr="001A7A47">
              <w:rPr>
                <w:b/>
                <w:sz w:val="24"/>
                <w:szCs w:val="24"/>
              </w:rPr>
              <w:t>год</w:t>
            </w:r>
          </w:p>
        </w:tc>
        <w:tc>
          <w:tcPr>
            <w:tcW w:w="323" w:type="pct"/>
            <w:gridSpan w:val="3"/>
            <w:tcBorders>
              <w:top w:val="single" w:sz="4" w:space="0" w:color="auto"/>
              <w:bottom w:val="single" w:sz="4" w:space="0" w:color="auto"/>
            </w:tcBorders>
          </w:tcPr>
          <w:p w:rsidR="001A7A47" w:rsidRPr="001A7A47" w:rsidRDefault="001A7A47" w:rsidP="00D9759F">
            <w:pPr>
              <w:jc w:val="center"/>
              <w:rPr>
                <w:b/>
                <w:sz w:val="24"/>
                <w:szCs w:val="24"/>
              </w:rPr>
            </w:pPr>
            <w:r w:rsidRPr="001A7A47">
              <w:rPr>
                <w:b/>
                <w:sz w:val="24"/>
                <w:szCs w:val="24"/>
              </w:rPr>
              <w:t>2015</w:t>
            </w:r>
          </w:p>
          <w:p w:rsidR="001A7A47" w:rsidRPr="001A7A47" w:rsidRDefault="001A7A47" w:rsidP="00D9759F">
            <w:pPr>
              <w:jc w:val="center"/>
              <w:rPr>
                <w:b/>
                <w:sz w:val="24"/>
                <w:szCs w:val="24"/>
              </w:rPr>
            </w:pPr>
            <w:r w:rsidRPr="001A7A47">
              <w:rPr>
                <w:b/>
                <w:sz w:val="24"/>
                <w:szCs w:val="24"/>
              </w:rPr>
              <w:t>год</w:t>
            </w:r>
          </w:p>
        </w:tc>
        <w:tc>
          <w:tcPr>
            <w:tcW w:w="328" w:type="pct"/>
            <w:gridSpan w:val="3"/>
            <w:tcBorders>
              <w:top w:val="single" w:sz="4" w:space="0" w:color="auto"/>
              <w:bottom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2016</w:t>
            </w:r>
          </w:p>
          <w:p w:rsidR="001A7A47" w:rsidRPr="001A7A47" w:rsidRDefault="001A7A47" w:rsidP="00D9759F">
            <w:pPr>
              <w:jc w:val="center"/>
              <w:rPr>
                <w:b/>
                <w:sz w:val="24"/>
                <w:szCs w:val="24"/>
              </w:rPr>
            </w:pPr>
            <w:r w:rsidRPr="001A7A47">
              <w:rPr>
                <w:b/>
                <w:sz w:val="24"/>
                <w:szCs w:val="24"/>
              </w:rPr>
              <w:t>год</w:t>
            </w:r>
          </w:p>
        </w:tc>
        <w:tc>
          <w:tcPr>
            <w:tcW w:w="373" w:type="pct"/>
            <w:gridSpan w:val="2"/>
            <w:tcBorders>
              <w:top w:val="single" w:sz="4" w:space="0" w:color="auto"/>
              <w:bottom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2017</w:t>
            </w:r>
          </w:p>
          <w:p w:rsidR="001A7A47" w:rsidRPr="001A7A47" w:rsidRDefault="001A7A47" w:rsidP="00D9759F">
            <w:pPr>
              <w:jc w:val="center"/>
              <w:rPr>
                <w:b/>
                <w:sz w:val="24"/>
                <w:szCs w:val="24"/>
              </w:rPr>
            </w:pPr>
            <w:r w:rsidRPr="001A7A47">
              <w:rPr>
                <w:b/>
                <w:sz w:val="24"/>
                <w:szCs w:val="24"/>
              </w:rPr>
              <w:t>год</w:t>
            </w:r>
          </w:p>
        </w:tc>
        <w:tc>
          <w:tcPr>
            <w:tcW w:w="323" w:type="pct"/>
            <w:gridSpan w:val="2"/>
            <w:tcBorders>
              <w:top w:val="single" w:sz="4" w:space="0" w:color="auto"/>
              <w:bottom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2018</w:t>
            </w:r>
          </w:p>
          <w:p w:rsidR="001A7A47" w:rsidRPr="001A7A47" w:rsidRDefault="001A7A47" w:rsidP="00D9759F">
            <w:pPr>
              <w:jc w:val="center"/>
              <w:rPr>
                <w:b/>
                <w:sz w:val="24"/>
                <w:szCs w:val="24"/>
              </w:rPr>
            </w:pPr>
            <w:r w:rsidRPr="001A7A47">
              <w:rPr>
                <w:b/>
                <w:sz w:val="24"/>
                <w:szCs w:val="24"/>
              </w:rPr>
              <w:t>год</w:t>
            </w:r>
          </w:p>
        </w:tc>
        <w:tc>
          <w:tcPr>
            <w:tcW w:w="275" w:type="pct"/>
            <w:tcBorders>
              <w:top w:val="single" w:sz="4" w:space="0" w:color="auto"/>
              <w:bottom w:val="single" w:sz="4" w:space="0" w:color="auto"/>
              <w:right w:val="single" w:sz="4" w:space="0" w:color="auto"/>
            </w:tcBorders>
          </w:tcPr>
          <w:p w:rsidR="001A7A47" w:rsidRPr="001A7A47" w:rsidRDefault="001A7A47" w:rsidP="00D9759F">
            <w:pPr>
              <w:jc w:val="center"/>
              <w:rPr>
                <w:b/>
                <w:sz w:val="24"/>
                <w:szCs w:val="24"/>
              </w:rPr>
            </w:pPr>
            <w:r w:rsidRPr="001A7A47">
              <w:rPr>
                <w:b/>
                <w:sz w:val="24"/>
                <w:szCs w:val="24"/>
              </w:rPr>
              <w:t>2019</w:t>
            </w:r>
          </w:p>
          <w:p w:rsidR="001A7A47" w:rsidRPr="001A7A47" w:rsidRDefault="001A7A47" w:rsidP="00D9759F">
            <w:pPr>
              <w:jc w:val="center"/>
              <w:rPr>
                <w:b/>
                <w:sz w:val="24"/>
                <w:szCs w:val="24"/>
              </w:rPr>
            </w:pPr>
            <w:r w:rsidRPr="001A7A47">
              <w:rPr>
                <w:b/>
                <w:sz w:val="24"/>
                <w:szCs w:val="24"/>
              </w:rPr>
              <w:t>год</w:t>
            </w:r>
          </w:p>
        </w:tc>
      </w:tr>
      <w:tr w:rsidR="001A7A47" w:rsidRPr="001A7A47" w:rsidTr="00274617">
        <w:trPr>
          <w:gridAfter w:val="1"/>
          <w:wAfter w:w="10" w:type="pct"/>
          <w:trHeight w:val="151"/>
        </w:trPr>
        <w:tc>
          <w:tcPr>
            <w:tcW w:w="320" w:type="pct"/>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w:t>
            </w:r>
          </w:p>
        </w:tc>
        <w:tc>
          <w:tcPr>
            <w:tcW w:w="1054" w:type="pct"/>
            <w:gridSpan w:val="2"/>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2</w:t>
            </w:r>
          </w:p>
        </w:tc>
        <w:tc>
          <w:tcPr>
            <w:tcW w:w="488" w:type="pct"/>
            <w:gridSpan w:val="3"/>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w:t>
            </w:r>
          </w:p>
        </w:tc>
        <w:tc>
          <w:tcPr>
            <w:tcW w:w="464" w:type="pct"/>
            <w:gridSpan w:val="2"/>
            <w:tcBorders>
              <w:top w:val="single" w:sz="4" w:space="0" w:color="auto"/>
              <w:left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4</w:t>
            </w:r>
          </w:p>
        </w:tc>
        <w:tc>
          <w:tcPr>
            <w:tcW w:w="355" w:type="pct"/>
            <w:gridSpan w:val="4"/>
            <w:tcBorders>
              <w:top w:val="single" w:sz="4" w:space="0" w:color="auto"/>
              <w:left w:val="single" w:sz="4" w:space="0" w:color="auto"/>
              <w:right w:val="single" w:sz="4" w:space="0" w:color="auto"/>
            </w:tcBorders>
          </w:tcPr>
          <w:p w:rsidR="001A7A47" w:rsidRPr="001A7A47" w:rsidRDefault="001A7A47" w:rsidP="001A7A47">
            <w:pPr>
              <w:jc w:val="center"/>
              <w:rPr>
                <w:sz w:val="24"/>
                <w:szCs w:val="24"/>
              </w:rPr>
            </w:pPr>
          </w:p>
        </w:tc>
        <w:tc>
          <w:tcPr>
            <w:tcW w:w="371" w:type="pct"/>
            <w:gridSpan w:val="3"/>
            <w:tcBorders>
              <w:top w:val="single" w:sz="4" w:space="0" w:color="auto"/>
              <w:left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5</w:t>
            </w:r>
          </w:p>
        </w:tc>
        <w:tc>
          <w:tcPr>
            <w:tcW w:w="313" w:type="pct"/>
            <w:gridSpan w:val="2"/>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6</w:t>
            </w:r>
          </w:p>
        </w:tc>
        <w:tc>
          <w:tcPr>
            <w:tcW w:w="323" w:type="pct"/>
            <w:gridSpan w:val="3"/>
            <w:tcBorders>
              <w:top w:val="single" w:sz="4" w:space="0" w:color="auto"/>
            </w:tcBorders>
          </w:tcPr>
          <w:p w:rsidR="001A7A47" w:rsidRPr="001A7A47" w:rsidRDefault="001A7A47" w:rsidP="001A7A47">
            <w:pPr>
              <w:jc w:val="center"/>
              <w:rPr>
                <w:sz w:val="24"/>
                <w:szCs w:val="24"/>
              </w:rPr>
            </w:pPr>
            <w:r w:rsidRPr="001A7A47">
              <w:rPr>
                <w:sz w:val="24"/>
                <w:szCs w:val="24"/>
              </w:rPr>
              <w:t>7</w:t>
            </w:r>
          </w:p>
        </w:tc>
        <w:tc>
          <w:tcPr>
            <w:tcW w:w="328" w:type="pct"/>
            <w:gridSpan w:val="3"/>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8</w:t>
            </w:r>
          </w:p>
        </w:tc>
        <w:tc>
          <w:tcPr>
            <w:tcW w:w="373" w:type="pct"/>
            <w:gridSpan w:val="2"/>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9</w:t>
            </w:r>
          </w:p>
        </w:tc>
        <w:tc>
          <w:tcPr>
            <w:tcW w:w="323" w:type="pct"/>
            <w:gridSpan w:val="2"/>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10</w:t>
            </w:r>
          </w:p>
        </w:tc>
        <w:tc>
          <w:tcPr>
            <w:tcW w:w="275" w:type="pct"/>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11</w:t>
            </w:r>
          </w:p>
        </w:tc>
      </w:tr>
      <w:tr w:rsidR="001A7A47" w:rsidRPr="001A7A47" w:rsidTr="00274617">
        <w:trPr>
          <w:gridAfter w:val="1"/>
          <w:wAfter w:w="10" w:type="pct"/>
        </w:trPr>
        <w:tc>
          <w:tcPr>
            <w:tcW w:w="4990" w:type="pct"/>
            <w:gridSpan w:val="28"/>
            <w:tcBorders>
              <w:right w:val="single" w:sz="4" w:space="0" w:color="auto"/>
            </w:tcBorders>
          </w:tcPr>
          <w:p w:rsidR="001A7A47" w:rsidRPr="001A7A47" w:rsidRDefault="001A7A47" w:rsidP="001A7A47">
            <w:pPr>
              <w:jc w:val="center"/>
              <w:rPr>
                <w:b/>
                <w:sz w:val="24"/>
                <w:szCs w:val="24"/>
              </w:rPr>
            </w:pPr>
            <w:r w:rsidRPr="001A7A47">
              <w:rPr>
                <w:b/>
                <w:sz w:val="24"/>
                <w:szCs w:val="24"/>
              </w:rPr>
              <w:t>I. Цель: повышение уровня пожарной безопасности на территории района</w:t>
            </w:r>
          </w:p>
        </w:tc>
      </w:tr>
      <w:tr w:rsidR="001A7A47" w:rsidRPr="001A7A47" w:rsidTr="00274617">
        <w:trPr>
          <w:gridAfter w:val="1"/>
          <w:wAfter w:w="10" w:type="pct"/>
        </w:trPr>
        <w:tc>
          <w:tcPr>
            <w:tcW w:w="4990" w:type="pct"/>
            <w:gridSpan w:val="28"/>
            <w:tcBorders>
              <w:right w:val="single" w:sz="4" w:space="0" w:color="auto"/>
            </w:tcBorders>
          </w:tcPr>
          <w:p w:rsidR="001A7A47" w:rsidRPr="001A7A47" w:rsidRDefault="001A7A47" w:rsidP="001A7A47">
            <w:pPr>
              <w:jc w:val="center"/>
              <w:rPr>
                <w:b/>
                <w:sz w:val="24"/>
                <w:szCs w:val="24"/>
              </w:rPr>
            </w:pPr>
            <w:r w:rsidRPr="001A7A47">
              <w:rPr>
                <w:b/>
                <w:sz w:val="24"/>
                <w:szCs w:val="24"/>
              </w:rPr>
              <w:t>Задача 1: создание и обеспечение условий для надлежащей противопожарной защиты</w:t>
            </w:r>
          </w:p>
        </w:tc>
      </w:tr>
      <w:tr w:rsidR="001A7A47" w:rsidRPr="001A7A47" w:rsidTr="00274617">
        <w:trPr>
          <w:gridAfter w:val="1"/>
          <w:wAfter w:w="10" w:type="pct"/>
        </w:trPr>
        <w:tc>
          <w:tcPr>
            <w:tcW w:w="4990" w:type="pct"/>
            <w:gridSpan w:val="28"/>
            <w:tcBorders>
              <w:right w:val="single" w:sz="4" w:space="0" w:color="auto"/>
            </w:tcBorders>
          </w:tcPr>
          <w:p w:rsidR="001A7A47" w:rsidRPr="001A7A47" w:rsidRDefault="001A7A47" w:rsidP="001A7A47">
            <w:pPr>
              <w:jc w:val="center"/>
              <w:rPr>
                <w:b/>
                <w:sz w:val="24"/>
                <w:szCs w:val="24"/>
              </w:rPr>
            </w:pPr>
            <w:r w:rsidRPr="001A7A47">
              <w:rPr>
                <w:b/>
                <w:sz w:val="24"/>
                <w:szCs w:val="24"/>
              </w:rPr>
              <w:t>Подпрограмма 1 «Укрепление пожарной безопасности в районе»</w:t>
            </w:r>
          </w:p>
        </w:tc>
      </w:tr>
      <w:tr w:rsidR="001A7A47" w:rsidRPr="001A7A47" w:rsidTr="00274617">
        <w:trPr>
          <w:gridAfter w:val="1"/>
          <w:wAfter w:w="10" w:type="pct"/>
          <w:trHeight w:val="840"/>
        </w:trPr>
        <w:tc>
          <w:tcPr>
            <w:tcW w:w="320" w:type="pct"/>
            <w:vMerge w:val="restart"/>
            <w:tcBorders>
              <w:right w:val="single" w:sz="4" w:space="0" w:color="auto"/>
            </w:tcBorders>
          </w:tcPr>
          <w:p w:rsidR="001A7A47" w:rsidRPr="001A7A47" w:rsidRDefault="001A7A47" w:rsidP="00D9759F">
            <w:pPr>
              <w:jc w:val="center"/>
              <w:rPr>
                <w:sz w:val="24"/>
                <w:szCs w:val="24"/>
              </w:rPr>
            </w:pPr>
            <w:r w:rsidRPr="001A7A47">
              <w:rPr>
                <w:sz w:val="24"/>
                <w:szCs w:val="24"/>
              </w:rPr>
              <w:t>1.1.</w:t>
            </w:r>
          </w:p>
        </w:tc>
        <w:tc>
          <w:tcPr>
            <w:tcW w:w="1054" w:type="pct"/>
            <w:gridSpan w:val="2"/>
            <w:vMerge w:val="restart"/>
            <w:tcBorders>
              <w:left w:val="single" w:sz="4" w:space="0" w:color="auto"/>
            </w:tcBorders>
          </w:tcPr>
          <w:p w:rsidR="001A7A47" w:rsidRPr="001A7A47" w:rsidRDefault="001A7A47" w:rsidP="001A7A47">
            <w:pPr>
              <w:jc w:val="both"/>
              <w:rPr>
                <w:sz w:val="24"/>
                <w:szCs w:val="24"/>
              </w:rPr>
            </w:pPr>
            <w:r w:rsidRPr="001A7A47">
              <w:rPr>
                <w:sz w:val="24"/>
                <w:szCs w:val="24"/>
              </w:rPr>
              <w:t>Создание условий для обеспечения пожарной безопасности</w:t>
            </w:r>
          </w:p>
        </w:tc>
        <w:tc>
          <w:tcPr>
            <w:tcW w:w="428" w:type="pct"/>
            <w:gridSpan w:val="2"/>
            <w:vMerge w:val="restart"/>
            <w:tcBorders>
              <w:right w:val="single" w:sz="4" w:space="0" w:color="auto"/>
            </w:tcBorders>
          </w:tcPr>
          <w:p w:rsidR="001A7A47" w:rsidRPr="001A7A47" w:rsidRDefault="001A7A47" w:rsidP="001A7A47">
            <w:pPr>
              <w:jc w:val="both"/>
              <w:rPr>
                <w:sz w:val="24"/>
                <w:szCs w:val="24"/>
              </w:rPr>
            </w:pPr>
            <w:r w:rsidRPr="001A7A47">
              <w:rPr>
                <w:sz w:val="24"/>
                <w:szCs w:val="24"/>
              </w:rPr>
              <w:t xml:space="preserve">МКУ НВ «Управление по делам ГО и ЧС»; «УКС по </w:t>
            </w:r>
            <w:r w:rsidRPr="001A7A47">
              <w:rPr>
                <w:sz w:val="24"/>
                <w:szCs w:val="24"/>
              </w:rPr>
              <w:lastRenderedPageBreak/>
              <w:t>застройке Нижневартовского района»; управление культуры администрации района</w:t>
            </w:r>
          </w:p>
        </w:tc>
        <w:tc>
          <w:tcPr>
            <w:tcW w:w="524" w:type="pct"/>
            <w:gridSpan w:val="3"/>
            <w:tcBorders>
              <w:left w:val="single" w:sz="4" w:space="0" w:color="auto"/>
            </w:tcBorders>
          </w:tcPr>
          <w:p w:rsidR="001A7A47" w:rsidRPr="001A7A47" w:rsidRDefault="001A7A47" w:rsidP="001A7A47">
            <w:pPr>
              <w:jc w:val="both"/>
              <w:rPr>
                <w:sz w:val="24"/>
                <w:szCs w:val="24"/>
              </w:rPr>
            </w:pPr>
            <w:r w:rsidRPr="001A7A47">
              <w:rPr>
                <w:sz w:val="24"/>
                <w:szCs w:val="24"/>
              </w:rPr>
              <w:lastRenderedPageBreak/>
              <w:t>всего</w:t>
            </w:r>
          </w:p>
        </w:tc>
        <w:tc>
          <w:tcPr>
            <w:tcW w:w="308" w:type="pct"/>
            <w:gridSpan w:val="2"/>
            <w:vMerge w:val="restart"/>
          </w:tcPr>
          <w:p w:rsidR="001A7A47" w:rsidRPr="001A7A47" w:rsidRDefault="001A7A47" w:rsidP="001A7A47">
            <w:pPr>
              <w:rPr>
                <w:sz w:val="24"/>
                <w:szCs w:val="24"/>
              </w:rPr>
            </w:pPr>
            <w:r w:rsidRPr="001A7A47">
              <w:rPr>
                <w:sz w:val="24"/>
                <w:szCs w:val="24"/>
              </w:rPr>
              <w:t>непосредственный1, 2, 3, 4, 5, 12; конечн</w:t>
            </w:r>
            <w:r w:rsidRPr="001A7A47">
              <w:rPr>
                <w:sz w:val="24"/>
                <w:szCs w:val="24"/>
              </w:rPr>
              <w:lastRenderedPageBreak/>
              <w:t>ый 1.</w:t>
            </w: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lastRenderedPageBreak/>
              <w:t>53 006,9</w:t>
            </w:r>
          </w:p>
        </w:tc>
        <w:tc>
          <w:tcPr>
            <w:tcW w:w="321" w:type="pct"/>
            <w:gridSpan w:val="4"/>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24" w:type="pct"/>
            <w:gridSpan w:val="3"/>
          </w:tcPr>
          <w:p w:rsidR="001A7A47" w:rsidRPr="001A7A47" w:rsidRDefault="001A7A47" w:rsidP="001A7A47">
            <w:pPr>
              <w:jc w:val="center"/>
              <w:rPr>
                <w:sz w:val="24"/>
                <w:szCs w:val="24"/>
              </w:rPr>
            </w:pPr>
            <w:r w:rsidRPr="001A7A47">
              <w:rPr>
                <w:sz w:val="24"/>
                <w:szCs w:val="24"/>
              </w:rPr>
              <w:t>2068,8</w:t>
            </w:r>
          </w:p>
        </w:tc>
        <w:tc>
          <w:tcPr>
            <w:tcW w:w="321" w:type="pct"/>
            <w:gridSpan w:val="2"/>
          </w:tcPr>
          <w:p w:rsidR="001A7A47" w:rsidRPr="001A7A47" w:rsidRDefault="001A7A47" w:rsidP="001A7A47">
            <w:pPr>
              <w:rPr>
                <w:sz w:val="24"/>
                <w:szCs w:val="24"/>
              </w:rPr>
            </w:pPr>
            <w:r w:rsidRPr="001A7A47">
              <w:rPr>
                <w:sz w:val="24"/>
                <w:szCs w:val="24"/>
              </w:rPr>
              <w:t>3407,4</w:t>
            </w:r>
          </w:p>
        </w:tc>
        <w:tc>
          <w:tcPr>
            <w:tcW w:w="373" w:type="pct"/>
            <w:gridSpan w:val="2"/>
          </w:tcPr>
          <w:p w:rsidR="001A7A47" w:rsidRPr="001A7A47" w:rsidRDefault="001A7A47" w:rsidP="001A7A47">
            <w:pPr>
              <w:rPr>
                <w:sz w:val="24"/>
                <w:szCs w:val="24"/>
              </w:rPr>
            </w:pPr>
            <w:r w:rsidRPr="001A7A47">
              <w:rPr>
                <w:sz w:val="24"/>
                <w:szCs w:val="24"/>
              </w:rPr>
              <w:t>28842,0</w:t>
            </w:r>
          </w:p>
        </w:tc>
        <w:tc>
          <w:tcPr>
            <w:tcW w:w="323" w:type="pct"/>
            <w:gridSpan w:val="2"/>
          </w:tcPr>
          <w:p w:rsidR="001A7A47" w:rsidRPr="001A7A47" w:rsidRDefault="001A7A47" w:rsidP="001A7A47">
            <w:pPr>
              <w:jc w:val="center"/>
              <w:rPr>
                <w:sz w:val="24"/>
                <w:szCs w:val="24"/>
              </w:rPr>
            </w:pPr>
            <w:r w:rsidRPr="001A7A47">
              <w:rPr>
                <w:sz w:val="24"/>
                <w:szCs w:val="24"/>
              </w:rPr>
              <w:t>3547,3</w:t>
            </w:r>
          </w:p>
        </w:tc>
        <w:tc>
          <w:tcPr>
            <w:tcW w:w="275" w:type="pct"/>
          </w:tcPr>
          <w:p w:rsidR="001A7A47" w:rsidRPr="001A7A47" w:rsidRDefault="001A7A47" w:rsidP="001A7A47">
            <w:pPr>
              <w:jc w:val="center"/>
              <w:rPr>
                <w:sz w:val="24"/>
                <w:szCs w:val="24"/>
              </w:rPr>
            </w:pPr>
            <w:r w:rsidRPr="001A7A47">
              <w:rPr>
                <w:sz w:val="24"/>
                <w:szCs w:val="24"/>
              </w:rPr>
              <w:t>3547,3</w:t>
            </w:r>
          </w:p>
        </w:tc>
      </w:tr>
      <w:tr w:rsidR="001A7A47" w:rsidRPr="001A7A47" w:rsidTr="00274617">
        <w:trPr>
          <w:gridAfter w:val="1"/>
          <w:wAfter w:w="10" w:type="pct"/>
          <w:trHeight w:val="694"/>
        </w:trPr>
        <w:tc>
          <w:tcPr>
            <w:tcW w:w="320" w:type="pct"/>
            <w:vMerge/>
            <w:tcBorders>
              <w:right w:val="single" w:sz="4" w:space="0" w:color="auto"/>
            </w:tcBorders>
          </w:tcPr>
          <w:p w:rsidR="001A7A47" w:rsidRPr="001A7A47" w:rsidRDefault="001A7A47" w:rsidP="00D9759F">
            <w:pPr>
              <w:jc w:val="center"/>
              <w:rPr>
                <w:sz w:val="24"/>
                <w:szCs w:val="24"/>
              </w:rPr>
            </w:pPr>
          </w:p>
        </w:tc>
        <w:tc>
          <w:tcPr>
            <w:tcW w:w="1054" w:type="pct"/>
            <w:gridSpan w:val="2"/>
            <w:vMerge/>
            <w:tcBorders>
              <w:left w:val="single" w:sz="4" w:space="0" w:color="auto"/>
            </w:tcBorders>
          </w:tcPr>
          <w:p w:rsidR="001A7A47" w:rsidRPr="001A7A47" w:rsidRDefault="001A7A47" w:rsidP="001A7A47">
            <w:pPr>
              <w:rPr>
                <w:sz w:val="24"/>
                <w:szCs w:val="24"/>
              </w:rPr>
            </w:pPr>
          </w:p>
        </w:tc>
        <w:tc>
          <w:tcPr>
            <w:tcW w:w="428" w:type="pct"/>
            <w:gridSpan w:val="2"/>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17374,8</w:t>
            </w:r>
          </w:p>
        </w:tc>
        <w:tc>
          <w:tcPr>
            <w:tcW w:w="321" w:type="pct"/>
            <w:gridSpan w:val="4"/>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24" w:type="pct"/>
            <w:gridSpan w:val="3"/>
          </w:tcPr>
          <w:p w:rsidR="001A7A47" w:rsidRPr="001A7A47" w:rsidRDefault="001A7A47" w:rsidP="001A7A47">
            <w:pPr>
              <w:jc w:val="center"/>
              <w:rPr>
                <w:sz w:val="24"/>
                <w:szCs w:val="24"/>
              </w:rPr>
            </w:pPr>
            <w:r w:rsidRPr="001A7A47">
              <w:rPr>
                <w:sz w:val="24"/>
                <w:szCs w:val="24"/>
              </w:rPr>
              <w:t>0,0</w:t>
            </w:r>
          </w:p>
        </w:tc>
        <w:tc>
          <w:tcPr>
            <w:tcW w:w="321" w:type="pct"/>
            <w:gridSpan w:val="2"/>
          </w:tcPr>
          <w:p w:rsidR="001A7A47" w:rsidRPr="001A7A47" w:rsidRDefault="001A7A47" w:rsidP="001A7A47">
            <w:pPr>
              <w:rPr>
                <w:sz w:val="24"/>
                <w:szCs w:val="24"/>
              </w:rPr>
            </w:pPr>
            <w:r w:rsidRPr="001A7A47">
              <w:rPr>
                <w:sz w:val="24"/>
                <w:szCs w:val="24"/>
              </w:rPr>
              <w:t>0,0</w:t>
            </w:r>
          </w:p>
        </w:tc>
        <w:tc>
          <w:tcPr>
            <w:tcW w:w="373" w:type="pct"/>
            <w:gridSpan w:val="2"/>
          </w:tcPr>
          <w:p w:rsidR="001A7A47" w:rsidRPr="001A7A47" w:rsidRDefault="001A7A47" w:rsidP="001A7A47">
            <w:pPr>
              <w:rPr>
                <w:sz w:val="24"/>
                <w:szCs w:val="24"/>
              </w:rPr>
            </w:pPr>
            <w:r w:rsidRPr="001A7A47">
              <w:rPr>
                <w:sz w:val="24"/>
                <w:szCs w:val="24"/>
              </w:rPr>
              <w:t>17374,8</w:t>
            </w:r>
          </w:p>
        </w:tc>
        <w:tc>
          <w:tcPr>
            <w:tcW w:w="323" w:type="pct"/>
            <w:gridSpan w:val="2"/>
          </w:tcPr>
          <w:p w:rsidR="001A7A47" w:rsidRPr="001A7A47" w:rsidRDefault="001A7A47" w:rsidP="001A7A47">
            <w:pPr>
              <w:jc w:val="center"/>
              <w:rPr>
                <w:sz w:val="24"/>
                <w:szCs w:val="24"/>
              </w:rPr>
            </w:pPr>
            <w:r w:rsidRPr="001A7A47">
              <w:rPr>
                <w:sz w:val="24"/>
                <w:szCs w:val="24"/>
              </w:rPr>
              <w:t>0,0</w:t>
            </w:r>
          </w:p>
        </w:tc>
        <w:tc>
          <w:tcPr>
            <w:tcW w:w="275" w:type="pct"/>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707"/>
        </w:trPr>
        <w:tc>
          <w:tcPr>
            <w:tcW w:w="320" w:type="pct"/>
            <w:vMerge/>
            <w:tcBorders>
              <w:right w:val="single" w:sz="4" w:space="0" w:color="auto"/>
            </w:tcBorders>
          </w:tcPr>
          <w:p w:rsidR="001A7A47" w:rsidRPr="001A7A47" w:rsidRDefault="001A7A47" w:rsidP="00D9759F">
            <w:pPr>
              <w:jc w:val="center"/>
              <w:rPr>
                <w:sz w:val="24"/>
                <w:szCs w:val="24"/>
              </w:rPr>
            </w:pPr>
          </w:p>
        </w:tc>
        <w:tc>
          <w:tcPr>
            <w:tcW w:w="1054" w:type="pct"/>
            <w:gridSpan w:val="2"/>
            <w:vMerge/>
            <w:tcBorders>
              <w:left w:val="single" w:sz="4" w:space="0" w:color="auto"/>
            </w:tcBorders>
          </w:tcPr>
          <w:p w:rsidR="001A7A47" w:rsidRPr="001A7A47" w:rsidRDefault="001A7A47" w:rsidP="001A7A47">
            <w:pPr>
              <w:rPr>
                <w:sz w:val="24"/>
                <w:szCs w:val="24"/>
              </w:rPr>
            </w:pPr>
          </w:p>
        </w:tc>
        <w:tc>
          <w:tcPr>
            <w:tcW w:w="428" w:type="pct"/>
            <w:gridSpan w:val="2"/>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tcBorders>
          </w:tcPr>
          <w:p w:rsidR="001A7A47" w:rsidRPr="001A7A47" w:rsidRDefault="001A7A47" w:rsidP="001A7A47">
            <w:pPr>
              <w:jc w:val="both"/>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35 632,1</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30" w:type="pct"/>
            <w:gridSpan w:val="4"/>
          </w:tcPr>
          <w:p w:rsidR="001A7A47" w:rsidRPr="001A7A47" w:rsidRDefault="001A7A47" w:rsidP="001A7A47">
            <w:pPr>
              <w:jc w:val="center"/>
              <w:rPr>
                <w:sz w:val="24"/>
                <w:szCs w:val="24"/>
              </w:rPr>
            </w:pPr>
            <w:r w:rsidRPr="001A7A47">
              <w:rPr>
                <w:sz w:val="24"/>
                <w:szCs w:val="24"/>
              </w:rPr>
              <w:t>2068,8</w:t>
            </w:r>
          </w:p>
        </w:tc>
        <w:tc>
          <w:tcPr>
            <w:tcW w:w="321" w:type="pct"/>
            <w:gridSpan w:val="2"/>
          </w:tcPr>
          <w:p w:rsidR="001A7A47" w:rsidRPr="001A7A47" w:rsidRDefault="001A7A47" w:rsidP="001A7A47">
            <w:pPr>
              <w:rPr>
                <w:sz w:val="24"/>
                <w:szCs w:val="24"/>
              </w:rPr>
            </w:pPr>
            <w:r w:rsidRPr="001A7A47">
              <w:rPr>
                <w:sz w:val="24"/>
                <w:szCs w:val="24"/>
              </w:rPr>
              <w:t>3407,4</w:t>
            </w:r>
          </w:p>
        </w:tc>
        <w:tc>
          <w:tcPr>
            <w:tcW w:w="373" w:type="pct"/>
            <w:gridSpan w:val="2"/>
          </w:tcPr>
          <w:p w:rsidR="001A7A47" w:rsidRPr="001A7A47" w:rsidRDefault="001A7A47" w:rsidP="001A7A47">
            <w:pPr>
              <w:rPr>
                <w:sz w:val="24"/>
                <w:szCs w:val="24"/>
              </w:rPr>
            </w:pPr>
            <w:r w:rsidRPr="001A7A47">
              <w:rPr>
                <w:sz w:val="24"/>
                <w:szCs w:val="24"/>
              </w:rPr>
              <w:t>11467,2</w:t>
            </w:r>
          </w:p>
        </w:tc>
        <w:tc>
          <w:tcPr>
            <w:tcW w:w="323" w:type="pct"/>
            <w:gridSpan w:val="2"/>
          </w:tcPr>
          <w:p w:rsidR="001A7A47" w:rsidRPr="001A7A47" w:rsidRDefault="001A7A47" w:rsidP="001A7A47">
            <w:pPr>
              <w:jc w:val="center"/>
              <w:rPr>
                <w:sz w:val="24"/>
                <w:szCs w:val="24"/>
              </w:rPr>
            </w:pPr>
            <w:r w:rsidRPr="001A7A47">
              <w:rPr>
                <w:sz w:val="24"/>
                <w:szCs w:val="24"/>
              </w:rPr>
              <w:t>3547,3</w:t>
            </w:r>
          </w:p>
        </w:tc>
        <w:tc>
          <w:tcPr>
            <w:tcW w:w="275" w:type="pct"/>
          </w:tcPr>
          <w:p w:rsidR="001A7A47" w:rsidRPr="001A7A47" w:rsidRDefault="001A7A47" w:rsidP="001A7A47">
            <w:pPr>
              <w:jc w:val="center"/>
              <w:rPr>
                <w:sz w:val="24"/>
                <w:szCs w:val="24"/>
              </w:rPr>
            </w:pPr>
            <w:r w:rsidRPr="001A7A47">
              <w:rPr>
                <w:sz w:val="24"/>
                <w:szCs w:val="24"/>
              </w:rPr>
              <w:t>3547,3</w:t>
            </w:r>
          </w:p>
        </w:tc>
      </w:tr>
      <w:tr w:rsidR="001A7A47" w:rsidRPr="001A7A47" w:rsidTr="00274617">
        <w:trPr>
          <w:gridAfter w:val="1"/>
          <w:wAfter w:w="10" w:type="pct"/>
          <w:trHeight w:val="1050"/>
        </w:trPr>
        <w:tc>
          <w:tcPr>
            <w:tcW w:w="320" w:type="pct"/>
            <w:vMerge/>
            <w:tcBorders>
              <w:right w:val="single" w:sz="4" w:space="0" w:color="auto"/>
            </w:tcBorders>
          </w:tcPr>
          <w:p w:rsidR="001A7A47" w:rsidRPr="001A7A47" w:rsidRDefault="001A7A47" w:rsidP="00D9759F">
            <w:pPr>
              <w:jc w:val="center"/>
              <w:rPr>
                <w:sz w:val="24"/>
                <w:szCs w:val="24"/>
              </w:rPr>
            </w:pPr>
          </w:p>
        </w:tc>
        <w:tc>
          <w:tcPr>
            <w:tcW w:w="1054" w:type="pct"/>
            <w:gridSpan w:val="2"/>
            <w:vMerge/>
            <w:tcBorders>
              <w:left w:val="single" w:sz="4" w:space="0" w:color="auto"/>
            </w:tcBorders>
          </w:tcPr>
          <w:p w:rsidR="001A7A47" w:rsidRPr="001A7A47" w:rsidRDefault="001A7A47" w:rsidP="001A7A47">
            <w:pPr>
              <w:rPr>
                <w:sz w:val="24"/>
                <w:szCs w:val="24"/>
              </w:rPr>
            </w:pPr>
          </w:p>
        </w:tc>
        <w:tc>
          <w:tcPr>
            <w:tcW w:w="428" w:type="pct"/>
            <w:gridSpan w:val="2"/>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08" w:type="pct"/>
            <w:gridSpan w:val="2"/>
            <w:vMerge/>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30" w:type="pct"/>
            <w:gridSpan w:val="4"/>
          </w:tcPr>
          <w:p w:rsidR="001A7A47" w:rsidRPr="001A7A47" w:rsidRDefault="001A7A47" w:rsidP="001A7A47">
            <w:pPr>
              <w:jc w:val="center"/>
              <w:rPr>
                <w:sz w:val="24"/>
                <w:szCs w:val="24"/>
              </w:rPr>
            </w:pPr>
            <w:r w:rsidRPr="001A7A47">
              <w:rPr>
                <w:sz w:val="24"/>
                <w:szCs w:val="24"/>
              </w:rPr>
              <w:t>-</w:t>
            </w:r>
          </w:p>
        </w:tc>
        <w:tc>
          <w:tcPr>
            <w:tcW w:w="321" w:type="pct"/>
            <w:gridSpan w:val="2"/>
          </w:tcPr>
          <w:p w:rsidR="001A7A47" w:rsidRPr="001A7A47" w:rsidRDefault="001A7A47" w:rsidP="001A7A47">
            <w:pPr>
              <w:jc w:val="center"/>
              <w:rPr>
                <w:sz w:val="24"/>
                <w:szCs w:val="24"/>
              </w:rPr>
            </w:pPr>
            <w:r w:rsidRPr="001A7A47">
              <w:rPr>
                <w:sz w:val="24"/>
                <w:szCs w:val="24"/>
              </w:rPr>
              <w:t>-</w:t>
            </w:r>
          </w:p>
        </w:tc>
        <w:tc>
          <w:tcPr>
            <w:tcW w:w="373" w:type="pct"/>
            <w:gridSpan w:val="2"/>
          </w:tcPr>
          <w:p w:rsidR="001A7A47" w:rsidRPr="001A7A47" w:rsidRDefault="001A7A47" w:rsidP="001A7A47">
            <w:pPr>
              <w:jc w:val="center"/>
              <w:rPr>
                <w:sz w:val="24"/>
                <w:szCs w:val="24"/>
              </w:rPr>
            </w:pPr>
            <w:r w:rsidRPr="001A7A47">
              <w:rPr>
                <w:sz w:val="24"/>
                <w:szCs w:val="24"/>
              </w:rPr>
              <w:t>-</w:t>
            </w:r>
          </w:p>
        </w:tc>
        <w:tc>
          <w:tcPr>
            <w:tcW w:w="323" w:type="pct"/>
            <w:gridSpan w:val="2"/>
          </w:tcPr>
          <w:p w:rsidR="001A7A47" w:rsidRPr="001A7A47" w:rsidRDefault="001A7A47" w:rsidP="001A7A47">
            <w:pPr>
              <w:jc w:val="center"/>
              <w:rPr>
                <w:sz w:val="24"/>
                <w:szCs w:val="24"/>
              </w:rPr>
            </w:pPr>
            <w:r w:rsidRPr="001A7A47">
              <w:rPr>
                <w:sz w:val="24"/>
                <w:szCs w:val="24"/>
              </w:rPr>
              <w:t>-</w:t>
            </w:r>
          </w:p>
        </w:tc>
        <w:tc>
          <w:tcPr>
            <w:tcW w:w="275" w:type="pct"/>
          </w:tcPr>
          <w:p w:rsidR="001A7A47" w:rsidRPr="001A7A47" w:rsidRDefault="001A7A47" w:rsidP="001A7A47">
            <w:pPr>
              <w:jc w:val="center"/>
              <w:rPr>
                <w:sz w:val="24"/>
                <w:szCs w:val="24"/>
              </w:rPr>
            </w:pPr>
            <w:r w:rsidRPr="001A7A47">
              <w:rPr>
                <w:sz w:val="24"/>
                <w:szCs w:val="24"/>
              </w:rPr>
              <w:t>-</w:t>
            </w:r>
          </w:p>
        </w:tc>
      </w:tr>
      <w:tr w:rsidR="001A7A47" w:rsidRPr="001A7A47" w:rsidTr="00274617">
        <w:trPr>
          <w:gridAfter w:val="1"/>
          <w:wAfter w:w="10" w:type="pct"/>
          <w:trHeight w:val="385"/>
        </w:trPr>
        <w:tc>
          <w:tcPr>
            <w:tcW w:w="320" w:type="pct"/>
            <w:vMerge w:val="restart"/>
            <w:tcBorders>
              <w:right w:val="single" w:sz="4" w:space="0" w:color="auto"/>
            </w:tcBorders>
          </w:tcPr>
          <w:p w:rsidR="001A7A47" w:rsidRPr="001A7A47" w:rsidRDefault="001A7A47" w:rsidP="00D9759F">
            <w:pPr>
              <w:jc w:val="center"/>
              <w:rPr>
                <w:sz w:val="24"/>
                <w:szCs w:val="24"/>
              </w:rPr>
            </w:pPr>
            <w:r w:rsidRPr="001A7A47">
              <w:rPr>
                <w:sz w:val="24"/>
                <w:szCs w:val="24"/>
              </w:rPr>
              <w:t>1.1.21</w:t>
            </w:r>
            <w:r w:rsidR="00D9759F">
              <w:rPr>
                <w:sz w:val="24"/>
                <w:szCs w:val="24"/>
              </w:rPr>
              <w:t>.</w:t>
            </w:r>
          </w:p>
        </w:tc>
        <w:tc>
          <w:tcPr>
            <w:tcW w:w="1054" w:type="pct"/>
            <w:gridSpan w:val="2"/>
            <w:vMerge w:val="restart"/>
            <w:tcBorders>
              <w:left w:val="single" w:sz="4" w:space="0" w:color="auto"/>
            </w:tcBorders>
          </w:tcPr>
          <w:p w:rsidR="001A7A47" w:rsidRPr="001A7A47" w:rsidRDefault="001A7A47" w:rsidP="001A7A47">
            <w:pPr>
              <w:jc w:val="both"/>
              <w:rPr>
                <w:sz w:val="24"/>
                <w:szCs w:val="24"/>
              </w:rPr>
            </w:pPr>
            <w:r w:rsidRPr="001A7A47">
              <w:rPr>
                <w:sz w:val="24"/>
                <w:szCs w:val="24"/>
              </w:rPr>
              <w:t>Строительство пожарных водоемов в населенных пунктах района, в том числе:</w:t>
            </w:r>
          </w:p>
        </w:tc>
        <w:tc>
          <w:tcPr>
            <w:tcW w:w="428" w:type="pct"/>
            <w:gridSpan w:val="2"/>
            <w:vMerge w:val="restart"/>
            <w:tcBorders>
              <w:right w:val="single" w:sz="4" w:space="0" w:color="auto"/>
            </w:tcBorders>
          </w:tcPr>
          <w:p w:rsidR="001A7A47" w:rsidRPr="001A7A47" w:rsidRDefault="001A7A47" w:rsidP="001A7A47">
            <w:pPr>
              <w:jc w:val="both"/>
              <w:rPr>
                <w:sz w:val="24"/>
                <w:szCs w:val="24"/>
              </w:rPr>
            </w:pPr>
            <w:r w:rsidRPr="001A7A47">
              <w:rPr>
                <w:sz w:val="24"/>
                <w:szCs w:val="24"/>
              </w:rPr>
              <w:t>МКУ НВ «Управление по делам ГО и ЧС», МКУ «УКС по застройке Нижневартовского района»</w:t>
            </w:r>
          </w:p>
        </w:tc>
        <w:tc>
          <w:tcPr>
            <w:tcW w:w="524" w:type="pct"/>
            <w:gridSpan w:val="3"/>
            <w:tcBorders>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08" w:type="pct"/>
            <w:gridSpan w:val="2"/>
            <w:vMerge w:val="restart"/>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х</w:t>
            </w: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25 095,0</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25 095,0</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838"/>
        </w:trPr>
        <w:tc>
          <w:tcPr>
            <w:tcW w:w="320" w:type="pct"/>
            <w:vMerge/>
            <w:tcBorders>
              <w:right w:val="single" w:sz="4" w:space="0" w:color="auto"/>
            </w:tcBorders>
          </w:tcPr>
          <w:p w:rsidR="001A7A47" w:rsidRPr="001A7A47" w:rsidRDefault="001A7A47" w:rsidP="001A7A47">
            <w:pPr>
              <w:rPr>
                <w:sz w:val="24"/>
                <w:szCs w:val="24"/>
              </w:rPr>
            </w:pPr>
          </w:p>
        </w:tc>
        <w:tc>
          <w:tcPr>
            <w:tcW w:w="1054" w:type="pct"/>
            <w:gridSpan w:val="2"/>
            <w:vMerge/>
            <w:tcBorders>
              <w:left w:val="single" w:sz="4" w:space="0" w:color="auto"/>
            </w:tcBorders>
          </w:tcPr>
          <w:p w:rsidR="001A7A47" w:rsidRPr="001A7A47" w:rsidRDefault="001A7A47" w:rsidP="001A7A47">
            <w:pPr>
              <w:rPr>
                <w:sz w:val="24"/>
                <w:szCs w:val="24"/>
              </w:rPr>
            </w:pPr>
          </w:p>
        </w:tc>
        <w:tc>
          <w:tcPr>
            <w:tcW w:w="428" w:type="pct"/>
            <w:gridSpan w:val="2"/>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17 374,8</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17 374,8</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713"/>
        </w:trPr>
        <w:tc>
          <w:tcPr>
            <w:tcW w:w="320" w:type="pct"/>
            <w:vMerge/>
            <w:tcBorders>
              <w:right w:val="single" w:sz="4" w:space="0" w:color="auto"/>
            </w:tcBorders>
          </w:tcPr>
          <w:p w:rsidR="001A7A47" w:rsidRPr="001A7A47" w:rsidRDefault="001A7A47" w:rsidP="001A7A47">
            <w:pPr>
              <w:rPr>
                <w:sz w:val="24"/>
                <w:szCs w:val="24"/>
              </w:rPr>
            </w:pPr>
          </w:p>
        </w:tc>
        <w:tc>
          <w:tcPr>
            <w:tcW w:w="1054" w:type="pct"/>
            <w:gridSpan w:val="2"/>
            <w:vMerge/>
            <w:tcBorders>
              <w:left w:val="single" w:sz="4" w:space="0" w:color="auto"/>
            </w:tcBorders>
          </w:tcPr>
          <w:p w:rsidR="001A7A47" w:rsidRPr="001A7A47" w:rsidRDefault="001A7A47" w:rsidP="001A7A47">
            <w:pPr>
              <w:rPr>
                <w:sz w:val="24"/>
                <w:szCs w:val="24"/>
              </w:rPr>
            </w:pPr>
          </w:p>
        </w:tc>
        <w:tc>
          <w:tcPr>
            <w:tcW w:w="428" w:type="pct"/>
            <w:gridSpan w:val="2"/>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jc w:val="both"/>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7720,2</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7720,2</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320" w:type="pct"/>
            <w:vMerge/>
            <w:tcBorders>
              <w:right w:val="single" w:sz="4" w:space="0" w:color="auto"/>
            </w:tcBorders>
          </w:tcPr>
          <w:p w:rsidR="001A7A47" w:rsidRPr="001A7A47" w:rsidRDefault="001A7A47" w:rsidP="001A7A47">
            <w:pPr>
              <w:rPr>
                <w:sz w:val="24"/>
                <w:szCs w:val="24"/>
              </w:rPr>
            </w:pPr>
          </w:p>
        </w:tc>
        <w:tc>
          <w:tcPr>
            <w:tcW w:w="1054" w:type="pct"/>
            <w:gridSpan w:val="2"/>
            <w:vMerge/>
            <w:tcBorders>
              <w:left w:val="single" w:sz="4" w:space="0" w:color="auto"/>
            </w:tcBorders>
          </w:tcPr>
          <w:p w:rsidR="001A7A47" w:rsidRPr="001A7A47" w:rsidRDefault="001A7A47" w:rsidP="001A7A47">
            <w:pPr>
              <w:rPr>
                <w:sz w:val="24"/>
                <w:szCs w:val="24"/>
              </w:rPr>
            </w:pPr>
          </w:p>
        </w:tc>
        <w:tc>
          <w:tcPr>
            <w:tcW w:w="428" w:type="pct"/>
            <w:gridSpan w:val="2"/>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rPr>
                <w:sz w:val="24"/>
                <w:szCs w:val="24"/>
              </w:rPr>
            </w:pPr>
          </w:p>
        </w:tc>
        <w:tc>
          <w:tcPr>
            <w:tcW w:w="315" w:type="pct"/>
            <w:gridSpan w:val="3"/>
            <w:tcBorders>
              <w:top w:val="single" w:sz="4" w:space="0" w:color="auto"/>
              <w:left w:val="single" w:sz="4" w:space="0" w:color="auto"/>
            </w:tcBorders>
          </w:tcPr>
          <w:p w:rsidR="001A7A47" w:rsidRPr="001A7A47" w:rsidRDefault="001A7A47" w:rsidP="001A7A47">
            <w:pPr>
              <w:rPr>
                <w:sz w:val="24"/>
                <w:szCs w:val="24"/>
              </w:rPr>
            </w:pPr>
          </w:p>
        </w:tc>
        <w:tc>
          <w:tcPr>
            <w:tcW w:w="330" w:type="pct"/>
            <w:gridSpan w:val="4"/>
            <w:tcBorders>
              <w:top w:val="single" w:sz="4" w:space="0" w:color="auto"/>
            </w:tcBorders>
          </w:tcPr>
          <w:p w:rsidR="001A7A47" w:rsidRPr="001A7A47" w:rsidRDefault="001A7A47" w:rsidP="001A7A47">
            <w:pPr>
              <w:rPr>
                <w:sz w:val="24"/>
                <w:szCs w:val="24"/>
              </w:rPr>
            </w:pPr>
          </w:p>
        </w:tc>
        <w:tc>
          <w:tcPr>
            <w:tcW w:w="321" w:type="pct"/>
            <w:gridSpan w:val="2"/>
            <w:tcBorders>
              <w:top w:val="single" w:sz="4" w:space="0" w:color="auto"/>
            </w:tcBorders>
          </w:tcPr>
          <w:p w:rsidR="001A7A47" w:rsidRPr="001A7A47" w:rsidRDefault="001A7A47" w:rsidP="001A7A47">
            <w:pPr>
              <w:rPr>
                <w:sz w:val="24"/>
                <w:szCs w:val="24"/>
              </w:rPr>
            </w:pPr>
          </w:p>
        </w:tc>
        <w:tc>
          <w:tcPr>
            <w:tcW w:w="373" w:type="pct"/>
            <w:gridSpan w:val="2"/>
            <w:tcBorders>
              <w:top w:val="single" w:sz="4" w:space="0" w:color="auto"/>
            </w:tcBorders>
          </w:tcPr>
          <w:p w:rsidR="001A7A47" w:rsidRPr="001A7A47" w:rsidRDefault="001A7A47" w:rsidP="001A7A47">
            <w:pPr>
              <w:rPr>
                <w:sz w:val="24"/>
                <w:szCs w:val="24"/>
              </w:rPr>
            </w:pPr>
          </w:p>
        </w:tc>
        <w:tc>
          <w:tcPr>
            <w:tcW w:w="323" w:type="pct"/>
            <w:gridSpan w:val="2"/>
            <w:tcBorders>
              <w:top w:val="single" w:sz="4" w:space="0" w:color="auto"/>
            </w:tcBorders>
          </w:tcPr>
          <w:p w:rsidR="001A7A47" w:rsidRPr="001A7A47" w:rsidRDefault="001A7A47" w:rsidP="001A7A47">
            <w:pPr>
              <w:jc w:val="center"/>
              <w:rPr>
                <w:sz w:val="24"/>
                <w:szCs w:val="24"/>
              </w:rPr>
            </w:pPr>
          </w:p>
        </w:tc>
        <w:tc>
          <w:tcPr>
            <w:tcW w:w="275" w:type="pct"/>
            <w:tcBorders>
              <w:top w:val="single" w:sz="4" w:space="0" w:color="auto"/>
            </w:tcBorders>
          </w:tcPr>
          <w:p w:rsidR="001A7A47" w:rsidRPr="001A7A47" w:rsidRDefault="001A7A47" w:rsidP="001A7A47">
            <w:pPr>
              <w:jc w:val="center"/>
              <w:rPr>
                <w:sz w:val="24"/>
                <w:szCs w:val="24"/>
              </w:rPr>
            </w:pP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1A7A47">
            <w:pPr>
              <w:jc w:val="both"/>
              <w:rPr>
                <w:sz w:val="24"/>
                <w:szCs w:val="24"/>
              </w:rPr>
            </w:pPr>
            <w:r w:rsidRPr="001A7A47">
              <w:rPr>
                <w:sz w:val="24"/>
                <w:szCs w:val="24"/>
              </w:rPr>
              <w:t>Пожарные водоемы в п. АганеНижневартовского района,  2шт.</w:t>
            </w: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2432,0</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2432,0</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1685,6</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1685,6</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746,4</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746,4</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1A7A47">
            <w:pPr>
              <w:jc w:val="both"/>
              <w:rPr>
                <w:sz w:val="24"/>
                <w:szCs w:val="24"/>
              </w:rPr>
            </w:pPr>
            <w:r w:rsidRPr="001A7A47">
              <w:rPr>
                <w:sz w:val="24"/>
                <w:szCs w:val="24"/>
              </w:rPr>
              <w:t>Пожарный водоем в с. БольшетарховоНижневартовского района,  1шт.</w:t>
            </w:r>
          </w:p>
          <w:p w:rsidR="001A7A47" w:rsidRPr="001A7A47" w:rsidRDefault="001A7A47" w:rsidP="001A7A47">
            <w:pPr>
              <w:jc w:val="both"/>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1270,1</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1270,1</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880,7</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880,7</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389,4</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389,4</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1A7A47">
            <w:pPr>
              <w:jc w:val="both"/>
              <w:rPr>
                <w:sz w:val="24"/>
                <w:szCs w:val="24"/>
              </w:rPr>
            </w:pPr>
            <w:r w:rsidRPr="001A7A47">
              <w:rPr>
                <w:sz w:val="24"/>
                <w:szCs w:val="24"/>
              </w:rPr>
              <w:t>Пожарные водоемы в с. ВарьеганНижневартовского района,  2шт.</w:t>
            </w: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2316,5</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2316,5</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1580,3</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1580,3</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736,2</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736,2</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1A7A47">
            <w:pPr>
              <w:jc w:val="both"/>
              <w:rPr>
                <w:sz w:val="24"/>
                <w:szCs w:val="24"/>
              </w:rPr>
            </w:pPr>
            <w:r w:rsidRPr="001A7A47">
              <w:rPr>
                <w:sz w:val="24"/>
                <w:szCs w:val="24"/>
              </w:rPr>
              <w:t xml:space="preserve">Пожарные водоемы в п. </w:t>
            </w:r>
            <w:r w:rsidR="00274617">
              <w:rPr>
                <w:sz w:val="24"/>
                <w:szCs w:val="24"/>
              </w:rPr>
              <w:t>ВаховскеНижневартовского район</w:t>
            </w:r>
            <w:r w:rsidRPr="001A7A47">
              <w:rPr>
                <w:sz w:val="24"/>
                <w:szCs w:val="24"/>
              </w:rPr>
              <w:t>а</w:t>
            </w:r>
            <w:r w:rsidR="00274617">
              <w:rPr>
                <w:sz w:val="24"/>
                <w:szCs w:val="24"/>
              </w:rPr>
              <w:t>,</w:t>
            </w:r>
            <w:r w:rsidRPr="001A7A47">
              <w:rPr>
                <w:sz w:val="24"/>
                <w:szCs w:val="24"/>
              </w:rPr>
              <w:t xml:space="preserve">  2шт.</w:t>
            </w:r>
          </w:p>
        </w:tc>
        <w:tc>
          <w:tcPr>
            <w:tcW w:w="524" w:type="pct"/>
            <w:gridSpan w:val="3"/>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4691,5</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4691,5</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3267,3</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3267,3</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1424,2</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1424,2</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274617">
            <w:pPr>
              <w:jc w:val="both"/>
              <w:rPr>
                <w:sz w:val="24"/>
                <w:szCs w:val="24"/>
              </w:rPr>
            </w:pPr>
            <w:r w:rsidRPr="001A7A47">
              <w:rPr>
                <w:sz w:val="24"/>
                <w:szCs w:val="24"/>
              </w:rPr>
              <w:t>Пожарные водоемы в с. КорликиНижневартовского района, 2шт.</w:t>
            </w: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rPr>
                <w:sz w:val="24"/>
                <w:szCs w:val="24"/>
              </w:rPr>
            </w:pPr>
            <w:r w:rsidRPr="001A7A47">
              <w:rPr>
                <w:sz w:val="24"/>
                <w:szCs w:val="24"/>
              </w:rPr>
              <w:t xml:space="preserve">  2378,8</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rPr>
                <w:sz w:val="24"/>
                <w:szCs w:val="24"/>
              </w:rPr>
            </w:pPr>
            <w:r w:rsidRPr="001A7A47">
              <w:rPr>
                <w:sz w:val="24"/>
                <w:szCs w:val="24"/>
              </w:rPr>
              <w:t xml:space="preserve">  2378,8</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1648,4</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1648,4</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730,4</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730,4</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1A7A47">
            <w:pPr>
              <w:rPr>
                <w:sz w:val="24"/>
                <w:szCs w:val="24"/>
              </w:rPr>
            </w:pPr>
            <w:r w:rsidRPr="001A7A47">
              <w:rPr>
                <w:sz w:val="24"/>
                <w:szCs w:val="24"/>
              </w:rPr>
              <w:t>Пожарные водоемы в с. ЛарьякНижневартовского района, 2 шт.</w:t>
            </w: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2347,6</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2347,6</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1626,5</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1626,5</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721,1</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721,1</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1A7A47">
            <w:pPr>
              <w:rPr>
                <w:sz w:val="24"/>
                <w:szCs w:val="24"/>
              </w:rPr>
            </w:pPr>
            <w:r w:rsidRPr="001A7A47">
              <w:rPr>
                <w:sz w:val="24"/>
                <w:szCs w:val="24"/>
              </w:rPr>
              <w:t>Пожарные водоемы в с. ПокурНижневартовского района, 2 шт.</w:t>
            </w: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вего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2437,8</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2437,8</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1689,7</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1689,7</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748,1</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748,1</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274617">
            <w:pPr>
              <w:jc w:val="both"/>
              <w:rPr>
                <w:sz w:val="24"/>
                <w:szCs w:val="24"/>
              </w:rPr>
            </w:pPr>
            <w:r w:rsidRPr="001A7A47">
              <w:rPr>
                <w:sz w:val="24"/>
                <w:szCs w:val="24"/>
              </w:rPr>
              <w:t>Пожарные водоемы в с. ОхтеурьеНижневартовского района, 2 шт.</w:t>
            </w: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4679,9</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4679,9</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274617">
            <w:pPr>
              <w:jc w:val="both"/>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3234,6</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3234,6</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1036"/>
        </w:trPr>
        <w:tc>
          <w:tcPr>
            <w:tcW w:w="1803" w:type="pct"/>
            <w:gridSpan w:val="5"/>
            <w:vMerge/>
            <w:tcBorders>
              <w:right w:val="single" w:sz="4" w:space="0" w:color="auto"/>
            </w:tcBorders>
          </w:tcPr>
          <w:p w:rsidR="001A7A47" w:rsidRPr="001A7A47" w:rsidRDefault="001A7A47" w:rsidP="00274617">
            <w:pPr>
              <w:jc w:val="both"/>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1445,3</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1445,3</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274617">
            <w:pPr>
              <w:jc w:val="both"/>
              <w:rPr>
                <w:sz w:val="24"/>
                <w:szCs w:val="24"/>
              </w:rPr>
            </w:pPr>
            <w:r w:rsidRPr="001A7A47">
              <w:rPr>
                <w:sz w:val="24"/>
                <w:szCs w:val="24"/>
              </w:rPr>
              <w:t>Пожарный водоем в д. ЧехломейНижневартовского района,  1шт.</w:t>
            </w: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1244,2</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1244,2</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862,5</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862,5</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381,7</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381,7</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val="restart"/>
            <w:tcBorders>
              <w:right w:val="single" w:sz="4" w:space="0" w:color="auto"/>
            </w:tcBorders>
          </w:tcPr>
          <w:p w:rsidR="001A7A47" w:rsidRPr="001A7A47" w:rsidRDefault="001A7A47" w:rsidP="00274617">
            <w:pPr>
              <w:jc w:val="both"/>
              <w:rPr>
                <w:sz w:val="24"/>
                <w:szCs w:val="24"/>
              </w:rPr>
            </w:pPr>
            <w:r w:rsidRPr="001A7A47">
              <w:rPr>
                <w:sz w:val="24"/>
                <w:szCs w:val="24"/>
              </w:rPr>
              <w:t>Пожарный водоем в д. Вате Нижневартовского района,  1шт.</w:t>
            </w: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1296,6</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1296,6</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899,2</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899,2</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683"/>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397,4</w:t>
            </w:r>
          </w:p>
        </w:tc>
        <w:tc>
          <w:tcPr>
            <w:tcW w:w="315" w:type="pct"/>
            <w:gridSpan w:val="3"/>
            <w:tcBorders>
              <w:top w:val="single" w:sz="4" w:space="0" w:color="auto"/>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21"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37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397,4</w:t>
            </w:r>
          </w:p>
        </w:tc>
        <w:tc>
          <w:tcPr>
            <w:tcW w:w="323" w:type="pct"/>
            <w:gridSpan w:val="2"/>
            <w:tcBorders>
              <w:top w:val="single" w:sz="4" w:space="0" w:color="auto"/>
            </w:tcBorders>
          </w:tcPr>
          <w:p w:rsidR="001A7A47" w:rsidRPr="001A7A47" w:rsidRDefault="001A7A47" w:rsidP="001A7A47">
            <w:pPr>
              <w:jc w:val="center"/>
              <w:rPr>
                <w:sz w:val="24"/>
                <w:szCs w:val="24"/>
              </w:rPr>
            </w:pPr>
            <w:r w:rsidRPr="001A7A47">
              <w:rPr>
                <w:sz w:val="24"/>
                <w:szCs w:val="24"/>
              </w:rPr>
              <w:t>0,0</w:t>
            </w:r>
          </w:p>
        </w:tc>
        <w:tc>
          <w:tcPr>
            <w:tcW w:w="275" w:type="pct"/>
            <w:tcBorders>
              <w:top w:val="single" w:sz="4" w:space="0" w:color="auto"/>
            </w:tcBorders>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589"/>
        </w:trPr>
        <w:tc>
          <w:tcPr>
            <w:tcW w:w="1803" w:type="pct"/>
            <w:gridSpan w:val="5"/>
            <w:vMerge w:val="restart"/>
            <w:tcBorders>
              <w:right w:val="single" w:sz="4" w:space="0" w:color="auto"/>
            </w:tcBorders>
          </w:tcPr>
          <w:p w:rsidR="001A7A47" w:rsidRPr="001A7A47" w:rsidRDefault="001A7A47" w:rsidP="001A7A47">
            <w:pPr>
              <w:rPr>
                <w:sz w:val="24"/>
                <w:szCs w:val="24"/>
              </w:rPr>
            </w:pPr>
            <w:r w:rsidRPr="001A7A47">
              <w:rPr>
                <w:sz w:val="24"/>
                <w:szCs w:val="24"/>
              </w:rPr>
              <w:t>Итого по основному мероприятию 1.1.</w:t>
            </w: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53 006,9</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30" w:type="pct"/>
            <w:gridSpan w:val="4"/>
          </w:tcPr>
          <w:p w:rsidR="001A7A47" w:rsidRPr="001A7A47" w:rsidRDefault="001A7A47" w:rsidP="001A7A47">
            <w:pPr>
              <w:jc w:val="center"/>
              <w:rPr>
                <w:sz w:val="24"/>
                <w:szCs w:val="24"/>
              </w:rPr>
            </w:pPr>
            <w:r w:rsidRPr="001A7A47">
              <w:rPr>
                <w:sz w:val="24"/>
                <w:szCs w:val="24"/>
              </w:rPr>
              <w:t>2068,8</w:t>
            </w:r>
          </w:p>
        </w:tc>
        <w:tc>
          <w:tcPr>
            <w:tcW w:w="321" w:type="pct"/>
            <w:gridSpan w:val="2"/>
          </w:tcPr>
          <w:p w:rsidR="001A7A47" w:rsidRPr="001A7A47" w:rsidRDefault="001A7A47" w:rsidP="001A7A47">
            <w:pPr>
              <w:rPr>
                <w:sz w:val="24"/>
                <w:szCs w:val="24"/>
              </w:rPr>
            </w:pPr>
            <w:r w:rsidRPr="001A7A47">
              <w:rPr>
                <w:sz w:val="24"/>
                <w:szCs w:val="24"/>
              </w:rPr>
              <w:t>3407,4</w:t>
            </w:r>
          </w:p>
        </w:tc>
        <w:tc>
          <w:tcPr>
            <w:tcW w:w="373" w:type="pct"/>
            <w:gridSpan w:val="2"/>
          </w:tcPr>
          <w:p w:rsidR="001A7A47" w:rsidRPr="001A7A47" w:rsidRDefault="001A7A47" w:rsidP="001A7A47">
            <w:pPr>
              <w:rPr>
                <w:sz w:val="24"/>
                <w:szCs w:val="24"/>
              </w:rPr>
            </w:pPr>
            <w:r w:rsidRPr="001A7A47">
              <w:rPr>
                <w:sz w:val="24"/>
                <w:szCs w:val="24"/>
              </w:rPr>
              <w:t>28842,0</w:t>
            </w:r>
          </w:p>
        </w:tc>
        <w:tc>
          <w:tcPr>
            <w:tcW w:w="323" w:type="pct"/>
            <w:gridSpan w:val="2"/>
          </w:tcPr>
          <w:p w:rsidR="001A7A47" w:rsidRPr="001A7A47" w:rsidRDefault="001A7A47" w:rsidP="001A7A47">
            <w:pPr>
              <w:jc w:val="center"/>
              <w:rPr>
                <w:sz w:val="24"/>
                <w:szCs w:val="24"/>
              </w:rPr>
            </w:pPr>
            <w:r w:rsidRPr="001A7A47">
              <w:rPr>
                <w:sz w:val="24"/>
                <w:szCs w:val="24"/>
              </w:rPr>
              <w:t>3547,3</w:t>
            </w:r>
          </w:p>
        </w:tc>
        <w:tc>
          <w:tcPr>
            <w:tcW w:w="275" w:type="pct"/>
          </w:tcPr>
          <w:p w:rsidR="001A7A47" w:rsidRPr="001A7A47" w:rsidRDefault="001A7A47" w:rsidP="001A7A47">
            <w:pPr>
              <w:jc w:val="center"/>
              <w:rPr>
                <w:sz w:val="24"/>
                <w:szCs w:val="24"/>
              </w:rPr>
            </w:pPr>
            <w:r w:rsidRPr="001A7A47">
              <w:rPr>
                <w:sz w:val="24"/>
                <w:szCs w:val="24"/>
              </w:rPr>
              <w:t>3547,3</w:t>
            </w:r>
          </w:p>
        </w:tc>
      </w:tr>
      <w:tr w:rsidR="001A7A47" w:rsidRPr="001A7A47" w:rsidTr="00274617">
        <w:trPr>
          <w:gridAfter w:val="1"/>
          <w:wAfter w:w="10" w:type="pct"/>
          <w:trHeight w:val="710"/>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17374,8</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Pr>
          <w:p w:rsidR="001A7A47" w:rsidRPr="001A7A47" w:rsidRDefault="001A7A47" w:rsidP="001A7A47">
            <w:pPr>
              <w:jc w:val="center"/>
              <w:rPr>
                <w:sz w:val="24"/>
                <w:szCs w:val="24"/>
              </w:rPr>
            </w:pPr>
            <w:r w:rsidRPr="001A7A47">
              <w:rPr>
                <w:sz w:val="24"/>
                <w:szCs w:val="24"/>
              </w:rPr>
              <w:t>0,0</w:t>
            </w:r>
          </w:p>
        </w:tc>
        <w:tc>
          <w:tcPr>
            <w:tcW w:w="321" w:type="pct"/>
            <w:gridSpan w:val="2"/>
          </w:tcPr>
          <w:p w:rsidR="001A7A47" w:rsidRPr="001A7A47" w:rsidRDefault="001A7A47" w:rsidP="001A7A47">
            <w:pPr>
              <w:jc w:val="center"/>
              <w:rPr>
                <w:sz w:val="24"/>
                <w:szCs w:val="24"/>
              </w:rPr>
            </w:pPr>
            <w:r w:rsidRPr="001A7A47">
              <w:rPr>
                <w:sz w:val="24"/>
                <w:szCs w:val="24"/>
              </w:rPr>
              <w:t>0,0</w:t>
            </w:r>
          </w:p>
        </w:tc>
        <w:tc>
          <w:tcPr>
            <w:tcW w:w="373" w:type="pct"/>
            <w:gridSpan w:val="2"/>
          </w:tcPr>
          <w:p w:rsidR="001A7A47" w:rsidRPr="001A7A47" w:rsidRDefault="001A7A47" w:rsidP="001A7A47">
            <w:pPr>
              <w:rPr>
                <w:sz w:val="24"/>
                <w:szCs w:val="24"/>
              </w:rPr>
            </w:pPr>
            <w:r w:rsidRPr="001A7A47">
              <w:rPr>
                <w:sz w:val="24"/>
                <w:szCs w:val="24"/>
              </w:rPr>
              <w:t>17374,8</w:t>
            </w:r>
          </w:p>
        </w:tc>
        <w:tc>
          <w:tcPr>
            <w:tcW w:w="323" w:type="pct"/>
            <w:gridSpan w:val="2"/>
          </w:tcPr>
          <w:p w:rsidR="001A7A47" w:rsidRPr="001A7A47" w:rsidRDefault="001A7A47" w:rsidP="001A7A47">
            <w:pPr>
              <w:jc w:val="center"/>
              <w:rPr>
                <w:sz w:val="24"/>
                <w:szCs w:val="24"/>
              </w:rPr>
            </w:pPr>
            <w:r w:rsidRPr="001A7A47">
              <w:rPr>
                <w:sz w:val="24"/>
                <w:szCs w:val="24"/>
              </w:rPr>
              <w:t>0,0</w:t>
            </w:r>
          </w:p>
        </w:tc>
        <w:tc>
          <w:tcPr>
            <w:tcW w:w="275" w:type="pct"/>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Height w:val="597"/>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бюджет района</w:t>
            </w:r>
          </w:p>
          <w:p w:rsidR="001A7A47" w:rsidRPr="001A7A47" w:rsidRDefault="001A7A47" w:rsidP="001A7A47">
            <w:pPr>
              <w:rPr>
                <w:sz w:val="24"/>
                <w:szCs w:val="24"/>
              </w:rPr>
            </w:pP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35 632,1</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30" w:type="pct"/>
            <w:gridSpan w:val="4"/>
          </w:tcPr>
          <w:p w:rsidR="001A7A47" w:rsidRPr="001A7A47" w:rsidRDefault="001A7A47" w:rsidP="001A7A47">
            <w:pPr>
              <w:jc w:val="center"/>
              <w:rPr>
                <w:sz w:val="24"/>
                <w:szCs w:val="24"/>
              </w:rPr>
            </w:pPr>
            <w:r w:rsidRPr="001A7A47">
              <w:rPr>
                <w:sz w:val="24"/>
                <w:szCs w:val="24"/>
              </w:rPr>
              <w:t>2068,8</w:t>
            </w:r>
          </w:p>
        </w:tc>
        <w:tc>
          <w:tcPr>
            <w:tcW w:w="321" w:type="pct"/>
            <w:gridSpan w:val="2"/>
          </w:tcPr>
          <w:p w:rsidR="001A7A47" w:rsidRPr="001A7A47" w:rsidRDefault="001A7A47" w:rsidP="001A7A47">
            <w:pPr>
              <w:rPr>
                <w:sz w:val="24"/>
                <w:szCs w:val="24"/>
              </w:rPr>
            </w:pPr>
            <w:r w:rsidRPr="001A7A47">
              <w:rPr>
                <w:sz w:val="24"/>
                <w:szCs w:val="24"/>
              </w:rPr>
              <w:t>3407,4</w:t>
            </w:r>
          </w:p>
        </w:tc>
        <w:tc>
          <w:tcPr>
            <w:tcW w:w="373" w:type="pct"/>
            <w:gridSpan w:val="2"/>
          </w:tcPr>
          <w:p w:rsidR="001A7A47" w:rsidRPr="001A7A47" w:rsidRDefault="001A7A47" w:rsidP="001A7A47">
            <w:pPr>
              <w:rPr>
                <w:sz w:val="24"/>
                <w:szCs w:val="24"/>
              </w:rPr>
            </w:pPr>
            <w:r w:rsidRPr="001A7A47">
              <w:rPr>
                <w:sz w:val="24"/>
                <w:szCs w:val="24"/>
              </w:rPr>
              <w:t>11467,2</w:t>
            </w:r>
          </w:p>
        </w:tc>
        <w:tc>
          <w:tcPr>
            <w:tcW w:w="323" w:type="pct"/>
            <w:gridSpan w:val="2"/>
          </w:tcPr>
          <w:p w:rsidR="001A7A47" w:rsidRPr="001A7A47" w:rsidRDefault="001A7A47" w:rsidP="001A7A47">
            <w:pPr>
              <w:jc w:val="center"/>
              <w:rPr>
                <w:sz w:val="24"/>
                <w:szCs w:val="24"/>
              </w:rPr>
            </w:pPr>
            <w:r w:rsidRPr="001A7A47">
              <w:rPr>
                <w:sz w:val="24"/>
                <w:szCs w:val="24"/>
              </w:rPr>
              <w:t>3547,3</w:t>
            </w:r>
          </w:p>
        </w:tc>
        <w:tc>
          <w:tcPr>
            <w:tcW w:w="275" w:type="pct"/>
          </w:tcPr>
          <w:p w:rsidR="001A7A47" w:rsidRPr="001A7A47" w:rsidRDefault="001A7A47" w:rsidP="001A7A47">
            <w:pPr>
              <w:jc w:val="center"/>
              <w:rPr>
                <w:sz w:val="24"/>
                <w:szCs w:val="24"/>
              </w:rPr>
            </w:pPr>
            <w:r w:rsidRPr="001A7A47">
              <w:rPr>
                <w:sz w:val="24"/>
                <w:szCs w:val="24"/>
              </w:rPr>
              <w:t>3547,3</w:t>
            </w:r>
          </w:p>
        </w:tc>
      </w:tr>
      <w:tr w:rsidR="001A7A47" w:rsidRPr="001A7A47" w:rsidTr="00274617">
        <w:trPr>
          <w:gridAfter w:val="1"/>
          <w:wAfter w:w="10" w:type="pct"/>
          <w:trHeight w:val="840"/>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30" w:type="pct"/>
            <w:gridSpan w:val="4"/>
          </w:tcPr>
          <w:p w:rsidR="001A7A47" w:rsidRPr="001A7A47" w:rsidRDefault="001A7A47" w:rsidP="001A7A47">
            <w:pPr>
              <w:jc w:val="center"/>
              <w:rPr>
                <w:sz w:val="24"/>
                <w:szCs w:val="24"/>
              </w:rPr>
            </w:pPr>
            <w:r w:rsidRPr="001A7A47">
              <w:rPr>
                <w:sz w:val="24"/>
                <w:szCs w:val="24"/>
              </w:rPr>
              <w:t>-</w:t>
            </w:r>
          </w:p>
        </w:tc>
        <w:tc>
          <w:tcPr>
            <w:tcW w:w="321" w:type="pct"/>
            <w:gridSpan w:val="2"/>
          </w:tcPr>
          <w:p w:rsidR="001A7A47" w:rsidRPr="001A7A47" w:rsidRDefault="001A7A47" w:rsidP="001A7A47">
            <w:pPr>
              <w:jc w:val="center"/>
              <w:rPr>
                <w:sz w:val="24"/>
                <w:szCs w:val="24"/>
              </w:rPr>
            </w:pPr>
            <w:r w:rsidRPr="001A7A47">
              <w:rPr>
                <w:sz w:val="24"/>
                <w:szCs w:val="24"/>
              </w:rPr>
              <w:t>-</w:t>
            </w:r>
          </w:p>
        </w:tc>
        <w:tc>
          <w:tcPr>
            <w:tcW w:w="373" w:type="pct"/>
            <w:gridSpan w:val="2"/>
          </w:tcPr>
          <w:p w:rsidR="001A7A47" w:rsidRPr="001A7A47" w:rsidRDefault="001A7A47" w:rsidP="001A7A47">
            <w:pPr>
              <w:jc w:val="center"/>
              <w:rPr>
                <w:sz w:val="24"/>
                <w:szCs w:val="24"/>
              </w:rPr>
            </w:pPr>
            <w:r w:rsidRPr="001A7A47">
              <w:rPr>
                <w:sz w:val="24"/>
                <w:szCs w:val="24"/>
              </w:rPr>
              <w:t>-</w:t>
            </w:r>
          </w:p>
        </w:tc>
        <w:tc>
          <w:tcPr>
            <w:tcW w:w="323" w:type="pct"/>
            <w:gridSpan w:val="2"/>
          </w:tcPr>
          <w:p w:rsidR="001A7A47" w:rsidRPr="001A7A47" w:rsidRDefault="001A7A47" w:rsidP="001A7A47">
            <w:pPr>
              <w:jc w:val="center"/>
              <w:rPr>
                <w:sz w:val="24"/>
                <w:szCs w:val="24"/>
              </w:rPr>
            </w:pPr>
            <w:r w:rsidRPr="001A7A47">
              <w:rPr>
                <w:sz w:val="24"/>
                <w:szCs w:val="24"/>
              </w:rPr>
              <w:t>-</w:t>
            </w:r>
          </w:p>
        </w:tc>
        <w:tc>
          <w:tcPr>
            <w:tcW w:w="275" w:type="pct"/>
          </w:tcPr>
          <w:p w:rsidR="001A7A47" w:rsidRPr="001A7A47" w:rsidRDefault="001A7A47" w:rsidP="001A7A47">
            <w:pPr>
              <w:jc w:val="center"/>
              <w:rPr>
                <w:sz w:val="24"/>
                <w:szCs w:val="24"/>
              </w:rPr>
            </w:pPr>
            <w:r w:rsidRPr="001A7A47">
              <w:rPr>
                <w:sz w:val="24"/>
                <w:szCs w:val="24"/>
              </w:rPr>
              <w:t>-</w:t>
            </w:r>
          </w:p>
        </w:tc>
      </w:tr>
      <w:tr w:rsidR="001A7A47" w:rsidRPr="001A7A47" w:rsidTr="00274617">
        <w:trPr>
          <w:gridAfter w:val="1"/>
          <w:wAfter w:w="10" w:type="pct"/>
        </w:trPr>
        <w:tc>
          <w:tcPr>
            <w:tcW w:w="1803" w:type="pct"/>
            <w:gridSpan w:val="5"/>
            <w:vMerge w:val="restart"/>
            <w:tcBorders>
              <w:right w:val="single" w:sz="4" w:space="0" w:color="auto"/>
            </w:tcBorders>
          </w:tcPr>
          <w:p w:rsidR="001A7A47" w:rsidRPr="001A7A47" w:rsidRDefault="001A7A47" w:rsidP="001A7A47">
            <w:pPr>
              <w:rPr>
                <w:sz w:val="24"/>
                <w:szCs w:val="24"/>
              </w:rPr>
            </w:pPr>
            <w:r w:rsidRPr="001A7A47">
              <w:rPr>
                <w:sz w:val="24"/>
                <w:szCs w:val="24"/>
              </w:rPr>
              <w:t>Итого по подпрограмме 1</w:t>
            </w: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всего</w:t>
            </w:r>
          </w:p>
        </w:tc>
        <w:tc>
          <w:tcPr>
            <w:tcW w:w="308" w:type="pct"/>
            <w:gridSpan w:val="2"/>
            <w:vMerge w:val="restart"/>
            <w:tcBorders>
              <w:left w:val="single" w:sz="4" w:space="0" w:color="auto"/>
            </w:tcBorders>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53 006,9</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30" w:type="pct"/>
            <w:gridSpan w:val="4"/>
          </w:tcPr>
          <w:p w:rsidR="001A7A47" w:rsidRPr="001A7A47" w:rsidRDefault="001A7A47" w:rsidP="001A7A47">
            <w:pPr>
              <w:jc w:val="center"/>
              <w:rPr>
                <w:sz w:val="24"/>
                <w:szCs w:val="24"/>
              </w:rPr>
            </w:pPr>
            <w:r w:rsidRPr="001A7A47">
              <w:rPr>
                <w:sz w:val="24"/>
                <w:szCs w:val="24"/>
              </w:rPr>
              <w:t>2068,8</w:t>
            </w:r>
          </w:p>
        </w:tc>
        <w:tc>
          <w:tcPr>
            <w:tcW w:w="321" w:type="pct"/>
            <w:gridSpan w:val="2"/>
          </w:tcPr>
          <w:p w:rsidR="001A7A47" w:rsidRPr="001A7A47" w:rsidRDefault="001A7A47" w:rsidP="001A7A47">
            <w:pPr>
              <w:rPr>
                <w:sz w:val="24"/>
                <w:szCs w:val="24"/>
              </w:rPr>
            </w:pPr>
            <w:r w:rsidRPr="001A7A47">
              <w:rPr>
                <w:sz w:val="24"/>
                <w:szCs w:val="24"/>
              </w:rPr>
              <w:t>3407,4</w:t>
            </w:r>
          </w:p>
        </w:tc>
        <w:tc>
          <w:tcPr>
            <w:tcW w:w="373" w:type="pct"/>
            <w:gridSpan w:val="2"/>
          </w:tcPr>
          <w:p w:rsidR="001A7A47" w:rsidRPr="001A7A47" w:rsidRDefault="001A7A47" w:rsidP="001A7A47">
            <w:pPr>
              <w:rPr>
                <w:sz w:val="24"/>
                <w:szCs w:val="24"/>
              </w:rPr>
            </w:pPr>
            <w:r w:rsidRPr="001A7A47">
              <w:rPr>
                <w:sz w:val="24"/>
                <w:szCs w:val="24"/>
              </w:rPr>
              <w:t>28842,0</w:t>
            </w:r>
          </w:p>
        </w:tc>
        <w:tc>
          <w:tcPr>
            <w:tcW w:w="323" w:type="pct"/>
            <w:gridSpan w:val="2"/>
          </w:tcPr>
          <w:p w:rsidR="001A7A47" w:rsidRPr="001A7A47" w:rsidRDefault="001A7A47" w:rsidP="001A7A47">
            <w:pPr>
              <w:jc w:val="center"/>
              <w:rPr>
                <w:sz w:val="24"/>
                <w:szCs w:val="24"/>
              </w:rPr>
            </w:pPr>
            <w:r w:rsidRPr="001A7A47">
              <w:rPr>
                <w:sz w:val="24"/>
                <w:szCs w:val="24"/>
              </w:rPr>
              <w:t>3547,3</w:t>
            </w:r>
          </w:p>
        </w:tc>
        <w:tc>
          <w:tcPr>
            <w:tcW w:w="275" w:type="pct"/>
          </w:tcPr>
          <w:p w:rsidR="001A7A47" w:rsidRPr="001A7A47" w:rsidRDefault="001A7A47" w:rsidP="001A7A47">
            <w:pPr>
              <w:jc w:val="center"/>
              <w:rPr>
                <w:sz w:val="24"/>
                <w:szCs w:val="24"/>
              </w:rPr>
            </w:pPr>
            <w:r w:rsidRPr="001A7A47">
              <w:rPr>
                <w:sz w:val="24"/>
                <w:szCs w:val="24"/>
              </w:rPr>
              <w:t>3547,3</w:t>
            </w:r>
          </w:p>
        </w:tc>
      </w:tr>
      <w:tr w:rsidR="001A7A47" w:rsidRPr="001A7A47" w:rsidTr="00274617">
        <w:trPr>
          <w:gridAfter w:val="1"/>
          <w:wAfter w:w="10" w:type="pct"/>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right w:val="single" w:sz="4" w:space="0" w:color="auto"/>
            </w:tcBorders>
          </w:tcPr>
          <w:p w:rsidR="001A7A47" w:rsidRPr="001A7A47" w:rsidRDefault="001A7A47" w:rsidP="001A7A47">
            <w:pPr>
              <w:jc w:val="center"/>
              <w:rPr>
                <w:sz w:val="24"/>
                <w:szCs w:val="24"/>
              </w:rPr>
            </w:pPr>
            <w:r w:rsidRPr="001A7A47">
              <w:rPr>
                <w:sz w:val="24"/>
                <w:szCs w:val="24"/>
              </w:rPr>
              <w:t>17374,8</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30" w:type="pct"/>
            <w:gridSpan w:val="4"/>
          </w:tcPr>
          <w:p w:rsidR="001A7A47" w:rsidRPr="001A7A47" w:rsidRDefault="001A7A47" w:rsidP="001A7A47">
            <w:pPr>
              <w:jc w:val="center"/>
              <w:rPr>
                <w:sz w:val="24"/>
                <w:szCs w:val="24"/>
              </w:rPr>
            </w:pPr>
            <w:r w:rsidRPr="001A7A47">
              <w:rPr>
                <w:sz w:val="24"/>
                <w:szCs w:val="24"/>
              </w:rPr>
              <w:t>0,0</w:t>
            </w:r>
          </w:p>
        </w:tc>
        <w:tc>
          <w:tcPr>
            <w:tcW w:w="321" w:type="pct"/>
            <w:gridSpan w:val="2"/>
          </w:tcPr>
          <w:p w:rsidR="001A7A47" w:rsidRPr="001A7A47" w:rsidRDefault="001A7A47" w:rsidP="001A7A47">
            <w:pPr>
              <w:rPr>
                <w:sz w:val="24"/>
                <w:szCs w:val="24"/>
              </w:rPr>
            </w:pPr>
            <w:r w:rsidRPr="001A7A47">
              <w:rPr>
                <w:sz w:val="24"/>
                <w:szCs w:val="24"/>
              </w:rPr>
              <w:t>0,0</w:t>
            </w:r>
          </w:p>
        </w:tc>
        <w:tc>
          <w:tcPr>
            <w:tcW w:w="373" w:type="pct"/>
            <w:gridSpan w:val="2"/>
          </w:tcPr>
          <w:p w:rsidR="001A7A47" w:rsidRPr="001A7A47" w:rsidRDefault="001A7A47" w:rsidP="001A7A47">
            <w:pPr>
              <w:rPr>
                <w:sz w:val="24"/>
                <w:szCs w:val="24"/>
              </w:rPr>
            </w:pPr>
            <w:r w:rsidRPr="001A7A47">
              <w:rPr>
                <w:sz w:val="24"/>
                <w:szCs w:val="24"/>
              </w:rPr>
              <w:t>17374,8</w:t>
            </w:r>
          </w:p>
        </w:tc>
        <w:tc>
          <w:tcPr>
            <w:tcW w:w="323" w:type="pct"/>
            <w:gridSpan w:val="2"/>
          </w:tcPr>
          <w:p w:rsidR="001A7A47" w:rsidRPr="001A7A47" w:rsidRDefault="001A7A47" w:rsidP="001A7A47">
            <w:pPr>
              <w:jc w:val="center"/>
              <w:rPr>
                <w:sz w:val="24"/>
                <w:szCs w:val="24"/>
              </w:rPr>
            </w:pPr>
            <w:r w:rsidRPr="001A7A47">
              <w:rPr>
                <w:sz w:val="24"/>
                <w:szCs w:val="24"/>
              </w:rPr>
              <w:t>0,0</w:t>
            </w:r>
          </w:p>
        </w:tc>
        <w:tc>
          <w:tcPr>
            <w:tcW w:w="275" w:type="pct"/>
          </w:tcPr>
          <w:p w:rsidR="001A7A47" w:rsidRPr="001A7A47" w:rsidRDefault="001A7A47" w:rsidP="001A7A47">
            <w:pPr>
              <w:jc w:val="center"/>
              <w:rPr>
                <w:sz w:val="24"/>
                <w:szCs w:val="24"/>
              </w:rPr>
            </w:pPr>
            <w:r w:rsidRPr="001A7A47">
              <w:rPr>
                <w:sz w:val="24"/>
                <w:szCs w:val="24"/>
              </w:rPr>
              <w:t>0,0</w:t>
            </w:r>
          </w:p>
        </w:tc>
      </w:tr>
      <w:tr w:rsidR="001A7A47" w:rsidRPr="001A7A47" w:rsidTr="00274617">
        <w:trPr>
          <w:gridAfter w:val="1"/>
          <w:wAfter w:w="10" w:type="pct"/>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бюджет района</w:t>
            </w:r>
          </w:p>
        </w:tc>
        <w:tc>
          <w:tcPr>
            <w:tcW w:w="308" w:type="pct"/>
            <w:gridSpan w:val="2"/>
            <w:vMerge/>
            <w:tcBorders>
              <w:left w:val="single" w:sz="4" w:space="0" w:color="auto"/>
            </w:tcBorders>
          </w:tcPr>
          <w:p w:rsidR="001A7A47" w:rsidRPr="001A7A47" w:rsidRDefault="001A7A47" w:rsidP="001A7A47">
            <w:pPr>
              <w:rPr>
                <w:sz w:val="24"/>
                <w:szCs w:val="24"/>
              </w:rPr>
            </w:pPr>
          </w:p>
        </w:tc>
        <w:tc>
          <w:tcPr>
            <w:tcW w:w="416" w:type="pct"/>
            <w:gridSpan w:val="4"/>
            <w:tcBorders>
              <w:bottom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35 632,1</w:t>
            </w:r>
          </w:p>
        </w:tc>
        <w:tc>
          <w:tcPr>
            <w:tcW w:w="315"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30" w:type="pct"/>
            <w:gridSpan w:val="4"/>
          </w:tcPr>
          <w:p w:rsidR="001A7A47" w:rsidRPr="001A7A47" w:rsidRDefault="001A7A47" w:rsidP="001A7A47">
            <w:pPr>
              <w:jc w:val="center"/>
              <w:rPr>
                <w:sz w:val="24"/>
                <w:szCs w:val="24"/>
              </w:rPr>
            </w:pPr>
            <w:r w:rsidRPr="001A7A47">
              <w:rPr>
                <w:sz w:val="24"/>
                <w:szCs w:val="24"/>
              </w:rPr>
              <w:t>2068,8</w:t>
            </w:r>
          </w:p>
        </w:tc>
        <w:tc>
          <w:tcPr>
            <w:tcW w:w="321" w:type="pct"/>
            <w:gridSpan w:val="2"/>
          </w:tcPr>
          <w:p w:rsidR="001A7A47" w:rsidRPr="001A7A47" w:rsidRDefault="001A7A47" w:rsidP="001A7A47">
            <w:pPr>
              <w:rPr>
                <w:sz w:val="24"/>
                <w:szCs w:val="24"/>
              </w:rPr>
            </w:pPr>
            <w:r w:rsidRPr="001A7A47">
              <w:rPr>
                <w:sz w:val="24"/>
                <w:szCs w:val="24"/>
              </w:rPr>
              <w:t>3407,4</w:t>
            </w:r>
          </w:p>
        </w:tc>
        <w:tc>
          <w:tcPr>
            <w:tcW w:w="373" w:type="pct"/>
            <w:gridSpan w:val="2"/>
          </w:tcPr>
          <w:p w:rsidR="001A7A47" w:rsidRPr="001A7A47" w:rsidRDefault="001A7A47" w:rsidP="001A7A47">
            <w:pPr>
              <w:rPr>
                <w:sz w:val="24"/>
                <w:szCs w:val="24"/>
              </w:rPr>
            </w:pPr>
            <w:r w:rsidRPr="001A7A47">
              <w:rPr>
                <w:sz w:val="24"/>
                <w:szCs w:val="24"/>
              </w:rPr>
              <w:t>11467,2</w:t>
            </w:r>
          </w:p>
        </w:tc>
        <w:tc>
          <w:tcPr>
            <w:tcW w:w="323" w:type="pct"/>
            <w:gridSpan w:val="2"/>
          </w:tcPr>
          <w:p w:rsidR="001A7A47" w:rsidRPr="001A7A47" w:rsidRDefault="001A7A47" w:rsidP="001A7A47">
            <w:pPr>
              <w:jc w:val="center"/>
              <w:rPr>
                <w:sz w:val="24"/>
                <w:szCs w:val="24"/>
              </w:rPr>
            </w:pPr>
            <w:r w:rsidRPr="001A7A47">
              <w:rPr>
                <w:sz w:val="24"/>
                <w:szCs w:val="24"/>
              </w:rPr>
              <w:t>3547,3</w:t>
            </w:r>
          </w:p>
        </w:tc>
        <w:tc>
          <w:tcPr>
            <w:tcW w:w="275" w:type="pct"/>
          </w:tcPr>
          <w:p w:rsidR="001A7A47" w:rsidRPr="001A7A47" w:rsidRDefault="001A7A47" w:rsidP="001A7A47">
            <w:pPr>
              <w:jc w:val="center"/>
              <w:rPr>
                <w:sz w:val="24"/>
                <w:szCs w:val="24"/>
              </w:rPr>
            </w:pPr>
            <w:r w:rsidRPr="001A7A47">
              <w:rPr>
                <w:sz w:val="24"/>
                <w:szCs w:val="24"/>
              </w:rPr>
              <w:t>3547,3</w:t>
            </w:r>
          </w:p>
        </w:tc>
      </w:tr>
      <w:tr w:rsidR="001A7A47" w:rsidRPr="001A7A47" w:rsidTr="00274617">
        <w:trPr>
          <w:gridAfter w:val="1"/>
          <w:wAfter w:w="10" w:type="pct"/>
        </w:trPr>
        <w:tc>
          <w:tcPr>
            <w:tcW w:w="1803" w:type="pct"/>
            <w:gridSpan w:val="5"/>
            <w:vMerge/>
            <w:tcBorders>
              <w:right w:val="single" w:sz="4" w:space="0" w:color="auto"/>
            </w:tcBorders>
          </w:tcPr>
          <w:p w:rsidR="001A7A47" w:rsidRPr="001A7A47" w:rsidRDefault="001A7A47" w:rsidP="001A7A47">
            <w:pPr>
              <w:rPr>
                <w:sz w:val="24"/>
                <w:szCs w:val="24"/>
              </w:rPr>
            </w:pPr>
          </w:p>
        </w:tc>
        <w:tc>
          <w:tcPr>
            <w:tcW w:w="524" w:type="pct"/>
            <w:gridSpan w:val="3"/>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08" w:type="pct"/>
            <w:gridSpan w:val="2"/>
            <w:vMerge/>
            <w:tcBorders>
              <w:top w:val="single" w:sz="4" w:space="0" w:color="auto"/>
              <w:left w:val="single" w:sz="4" w:space="0" w:color="auto"/>
            </w:tcBorders>
          </w:tcPr>
          <w:p w:rsidR="001A7A47" w:rsidRPr="001A7A47" w:rsidRDefault="001A7A47" w:rsidP="001A7A47">
            <w:pPr>
              <w:rPr>
                <w:sz w:val="24"/>
                <w:szCs w:val="24"/>
              </w:rPr>
            </w:pPr>
          </w:p>
        </w:tc>
        <w:tc>
          <w:tcPr>
            <w:tcW w:w="416" w:type="pct"/>
            <w:gridSpan w:val="4"/>
            <w:tcBorders>
              <w:top w:val="single" w:sz="4" w:space="0" w:color="auto"/>
              <w:bottom w:val="single" w:sz="4" w:space="0" w:color="auto"/>
              <w:right w:val="single" w:sz="4" w:space="0" w:color="auto"/>
            </w:tcBorders>
          </w:tcPr>
          <w:p w:rsidR="001A7A47" w:rsidRPr="001A7A47" w:rsidRDefault="001A7A47" w:rsidP="001A7A47">
            <w:pPr>
              <w:jc w:val="center"/>
              <w:rPr>
                <w:sz w:val="24"/>
                <w:szCs w:val="24"/>
              </w:rPr>
            </w:pPr>
            <w:r w:rsidRPr="001A7A47">
              <w:rPr>
                <w:sz w:val="24"/>
                <w:szCs w:val="24"/>
              </w:rPr>
              <w:t>-</w:t>
            </w:r>
          </w:p>
        </w:tc>
        <w:tc>
          <w:tcPr>
            <w:tcW w:w="315" w:type="pct"/>
            <w:gridSpan w:val="3"/>
            <w:tcBorders>
              <w:top w:val="single" w:sz="4" w:space="0" w:color="auto"/>
              <w:left w:val="single" w:sz="4" w:space="0" w:color="auto"/>
              <w:bottom w:val="single" w:sz="4" w:space="0" w:color="auto"/>
            </w:tcBorders>
          </w:tcPr>
          <w:p w:rsidR="001A7A47" w:rsidRPr="001A7A47" w:rsidRDefault="001A7A47" w:rsidP="001A7A47">
            <w:pPr>
              <w:jc w:val="center"/>
              <w:rPr>
                <w:sz w:val="24"/>
                <w:szCs w:val="24"/>
              </w:rPr>
            </w:pPr>
            <w:r w:rsidRPr="001A7A47">
              <w:rPr>
                <w:sz w:val="24"/>
                <w:szCs w:val="24"/>
              </w:rPr>
              <w:t>-</w:t>
            </w:r>
          </w:p>
        </w:tc>
        <w:tc>
          <w:tcPr>
            <w:tcW w:w="330" w:type="pct"/>
            <w:gridSpan w:val="4"/>
            <w:tcBorders>
              <w:top w:val="single" w:sz="4" w:space="0" w:color="auto"/>
              <w:bottom w:val="single" w:sz="4" w:space="0" w:color="auto"/>
            </w:tcBorders>
          </w:tcPr>
          <w:p w:rsidR="001A7A47" w:rsidRPr="001A7A47" w:rsidRDefault="001A7A47" w:rsidP="001A7A47">
            <w:pPr>
              <w:jc w:val="center"/>
              <w:rPr>
                <w:sz w:val="24"/>
                <w:szCs w:val="24"/>
              </w:rPr>
            </w:pPr>
            <w:r w:rsidRPr="001A7A47">
              <w:rPr>
                <w:sz w:val="24"/>
                <w:szCs w:val="24"/>
              </w:rPr>
              <w:t>-</w:t>
            </w:r>
          </w:p>
        </w:tc>
        <w:tc>
          <w:tcPr>
            <w:tcW w:w="321" w:type="pct"/>
            <w:gridSpan w:val="2"/>
            <w:tcBorders>
              <w:top w:val="single" w:sz="4" w:space="0" w:color="auto"/>
              <w:bottom w:val="single" w:sz="4" w:space="0" w:color="auto"/>
            </w:tcBorders>
          </w:tcPr>
          <w:p w:rsidR="001A7A47" w:rsidRPr="001A7A47" w:rsidRDefault="001A7A47" w:rsidP="001A7A47">
            <w:pPr>
              <w:jc w:val="center"/>
              <w:rPr>
                <w:sz w:val="24"/>
                <w:szCs w:val="24"/>
              </w:rPr>
            </w:pPr>
            <w:r w:rsidRPr="001A7A47">
              <w:rPr>
                <w:sz w:val="24"/>
                <w:szCs w:val="24"/>
              </w:rPr>
              <w:t>-</w:t>
            </w:r>
          </w:p>
        </w:tc>
        <w:tc>
          <w:tcPr>
            <w:tcW w:w="373" w:type="pct"/>
            <w:gridSpan w:val="2"/>
            <w:tcBorders>
              <w:top w:val="single" w:sz="4" w:space="0" w:color="auto"/>
              <w:bottom w:val="single" w:sz="4" w:space="0" w:color="auto"/>
            </w:tcBorders>
          </w:tcPr>
          <w:p w:rsidR="001A7A47" w:rsidRPr="001A7A47" w:rsidRDefault="001A7A47" w:rsidP="001A7A47">
            <w:pPr>
              <w:jc w:val="center"/>
              <w:rPr>
                <w:sz w:val="24"/>
                <w:szCs w:val="24"/>
              </w:rPr>
            </w:pPr>
            <w:r w:rsidRPr="001A7A47">
              <w:rPr>
                <w:sz w:val="24"/>
                <w:szCs w:val="24"/>
              </w:rPr>
              <w:t>-</w:t>
            </w:r>
          </w:p>
        </w:tc>
        <w:tc>
          <w:tcPr>
            <w:tcW w:w="323" w:type="pct"/>
            <w:gridSpan w:val="2"/>
            <w:tcBorders>
              <w:top w:val="single" w:sz="4" w:space="0" w:color="auto"/>
              <w:bottom w:val="single" w:sz="4" w:space="0" w:color="auto"/>
            </w:tcBorders>
          </w:tcPr>
          <w:p w:rsidR="001A7A47" w:rsidRPr="001A7A47" w:rsidRDefault="001A7A47" w:rsidP="001A7A47">
            <w:pPr>
              <w:jc w:val="center"/>
              <w:rPr>
                <w:sz w:val="24"/>
                <w:szCs w:val="24"/>
              </w:rPr>
            </w:pPr>
            <w:r w:rsidRPr="001A7A47">
              <w:rPr>
                <w:sz w:val="24"/>
                <w:szCs w:val="24"/>
              </w:rPr>
              <w:t>-</w:t>
            </w:r>
          </w:p>
        </w:tc>
        <w:tc>
          <w:tcPr>
            <w:tcW w:w="275" w:type="pct"/>
            <w:tcBorders>
              <w:top w:val="single" w:sz="4" w:space="0" w:color="auto"/>
              <w:bottom w:val="single" w:sz="4" w:space="0" w:color="auto"/>
            </w:tcBorders>
          </w:tcPr>
          <w:p w:rsidR="001A7A47" w:rsidRPr="001A7A47" w:rsidRDefault="001A7A47" w:rsidP="001A7A47">
            <w:pPr>
              <w:jc w:val="center"/>
              <w:rPr>
                <w:sz w:val="24"/>
                <w:szCs w:val="24"/>
              </w:rPr>
            </w:pPr>
            <w:r w:rsidRPr="001A7A47">
              <w:rPr>
                <w:sz w:val="24"/>
                <w:szCs w:val="24"/>
              </w:rPr>
              <w:t>-</w:t>
            </w:r>
          </w:p>
        </w:tc>
      </w:tr>
      <w:tr w:rsidR="001A7A47" w:rsidRPr="001A7A47" w:rsidTr="00274617">
        <w:trPr>
          <w:trHeight w:val="684"/>
        </w:trPr>
        <w:tc>
          <w:tcPr>
            <w:tcW w:w="5000" w:type="pct"/>
            <w:gridSpan w:val="29"/>
            <w:tcBorders>
              <w:right w:val="single" w:sz="4" w:space="0" w:color="auto"/>
            </w:tcBorders>
          </w:tcPr>
          <w:p w:rsidR="001A7A47" w:rsidRPr="001A7A47" w:rsidRDefault="001A7A47" w:rsidP="001A7A47">
            <w:pPr>
              <w:jc w:val="center"/>
              <w:rPr>
                <w:b/>
                <w:sz w:val="24"/>
                <w:szCs w:val="24"/>
              </w:rPr>
            </w:pPr>
            <w:r w:rsidRPr="001A7A47">
              <w:rPr>
                <w:b/>
                <w:sz w:val="24"/>
                <w:szCs w:val="24"/>
              </w:rPr>
              <w:t>Задача 1: обеспечение мероприятий в области гражданской обороны, защиты населения от чрезвычайных ситуаций</w:t>
            </w:r>
          </w:p>
          <w:p w:rsidR="001A7A47" w:rsidRPr="001A7A47" w:rsidRDefault="001A7A47" w:rsidP="001A7A47">
            <w:pPr>
              <w:jc w:val="center"/>
              <w:rPr>
                <w:b/>
                <w:sz w:val="24"/>
                <w:szCs w:val="24"/>
              </w:rPr>
            </w:pPr>
            <w:r w:rsidRPr="001A7A47">
              <w:rPr>
                <w:b/>
                <w:sz w:val="24"/>
                <w:szCs w:val="24"/>
              </w:rPr>
              <w:t>природного и техногенного характера</w:t>
            </w:r>
          </w:p>
        </w:tc>
      </w:tr>
      <w:tr w:rsidR="001A7A47" w:rsidRPr="001A7A47" w:rsidTr="00274617">
        <w:trPr>
          <w:trHeight w:val="413"/>
        </w:trPr>
        <w:tc>
          <w:tcPr>
            <w:tcW w:w="5000" w:type="pct"/>
            <w:gridSpan w:val="29"/>
            <w:tcBorders>
              <w:right w:val="single" w:sz="4" w:space="0" w:color="auto"/>
            </w:tcBorders>
          </w:tcPr>
          <w:p w:rsidR="001A7A47" w:rsidRPr="001A7A47" w:rsidRDefault="001A7A47" w:rsidP="001A7A47">
            <w:pPr>
              <w:jc w:val="center"/>
              <w:rPr>
                <w:b/>
                <w:sz w:val="24"/>
                <w:szCs w:val="24"/>
              </w:rPr>
            </w:pPr>
            <w:r w:rsidRPr="001A7A47">
              <w:rPr>
                <w:b/>
                <w:sz w:val="24"/>
                <w:szCs w:val="24"/>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1A7A47" w:rsidRPr="001A7A47" w:rsidTr="00274617">
        <w:tc>
          <w:tcPr>
            <w:tcW w:w="332" w:type="pct"/>
            <w:gridSpan w:val="2"/>
            <w:vMerge w:val="restart"/>
            <w:tcBorders>
              <w:right w:val="single" w:sz="4" w:space="0" w:color="auto"/>
            </w:tcBorders>
          </w:tcPr>
          <w:p w:rsidR="001A7A47" w:rsidRPr="001A7A47" w:rsidRDefault="001A7A47" w:rsidP="00274617">
            <w:pPr>
              <w:jc w:val="center"/>
              <w:rPr>
                <w:sz w:val="24"/>
                <w:szCs w:val="24"/>
              </w:rPr>
            </w:pPr>
            <w:r w:rsidRPr="001A7A47">
              <w:rPr>
                <w:sz w:val="24"/>
                <w:szCs w:val="24"/>
              </w:rPr>
              <w:t>2.1.</w:t>
            </w:r>
          </w:p>
        </w:tc>
        <w:tc>
          <w:tcPr>
            <w:tcW w:w="1055" w:type="pct"/>
            <w:gridSpan w:val="2"/>
            <w:vMerge w:val="restart"/>
            <w:tcBorders>
              <w:right w:val="single" w:sz="4" w:space="0" w:color="auto"/>
            </w:tcBorders>
          </w:tcPr>
          <w:p w:rsidR="001A7A47" w:rsidRPr="001A7A47" w:rsidRDefault="001A7A47" w:rsidP="001A7A47">
            <w:pPr>
              <w:jc w:val="both"/>
              <w:rPr>
                <w:sz w:val="24"/>
                <w:szCs w:val="24"/>
              </w:rPr>
            </w:pPr>
            <w:r w:rsidRPr="001A7A47">
              <w:rPr>
                <w:sz w:val="24"/>
                <w:szCs w:val="24"/>
              </w:rPr>
              <w:t>Мероприятие по проведению работ, направленных на предупреждение и ликвидацию стихийных бедствий</w:t>
            </w:r>
          </w:p>
        </w:tc>
        <w:tc>
          <w:tcPr>
            <w:tcW w:w="483" w:type="pct"/>
            <w:gridSpan w:val="3"/>
            <w:vMerge w:val="restart"/>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 xml:space="preserve">МКУ НВ «Управление по делам ГО и ЧС»; МКУ «УКС </w:t>
            </w:r>
            <w:r w:rsidRPr="001A7A47">
              <w:rPr>
                <w:sz w:val="24"/>
                <w:szCs w:val="24"/>
              </w:rPr>
              <w:lastRenderedPageBreak/>
              <w:t>по застройке Нижневартовского района»</w:t>
            </w: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lastRenderedPageBreak/>
              <w:t>всего</w:t>
            </w:r>
          </w:p>
        </w:tc>
        <w:tc>
          <w:tcPr>
            <w:tcW w:w="323"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 xml:space="preserve">непосредственный 6, 7, 8, 10, 11; </w:t>
            </w:r>
            <w:r w:rsidRPr="001A7A47">
              <w:rPr>
                <w:sz w:val="24"/>
                <w:szCs w:val="24"/>
              </w:rPr>
              <w:lastRenderedPageBreak/>
              <w:t>конечный 2.</w:t>
            </w: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lastRenderedPageBreak/>
              <w:t>20641,5</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1366,2</w:t>
            </w:r>
          </w:p>
        </w:tc>
        <w:tc>
          <w:tcPr>
            <w:tcW w:w="323" w:type="pct"/>
            <w:gridSpan w:val="3"/>
          </w:tcPr>
          <w:p w:rsidR="001A7A47" w:rsidRPr="001A7A47" w:rsidRDefault="001A7A47" w:rsidP="001A7A47">
            <w:pPr>
              <w:jc w:val="center"/>
              <w:rPr>
                <w:sz w:val="24"/>
                <w:szCs w:val="24"/>
              </w:rPr>
            </w:pPr>
            <w:r w:rsidRPr="001A7A47">
              <w:rPr>
                <w:sz w:val="24"/>
                <w:szCs w:val="24"/>
              </w:rPr>
              <w:t>6057,7</w:t>
            </w:r>
          </w:p>
        </w:tc>
        <w:tc>
          <w:tcPr>
            <w:tcW w:w="325" w:type="pct"/>
            <w:gridSpan w:val="3"/>
          </w:tcPr>
          <w:p w:rsidR="001A7A47" w:rsidRPr="001A7A47" w:rsidRDefault="001A7A47" w:rsidP="001A7A47">
            <w:pPr>
              <w:jc w:val="center"/>
              <w:rPr>
                <w:sz w:val="24"/>
                <w:szCs w:val="24"/>
              </w:rPr>
            </w:pPr>
            <w:r w:rsidRPr="001A7A47">
              <w:rPr>
                <w:sz w:val="24"/>
                <w:szCs w:val="24"/>
              </w:rPr>
              <w:t>1253,2</w:t>
            </w:r>
          </w:p>
        </w:tc>
        <w:tc>
          <w:tcPr>
            <w:tcW w:w="370" w:type="pct"/>
            <w:gridSpan w:val="2"/>
          </w:tcPr>
          <w:p w:rsidR="001A7A47" w:rsidRPr="001A7A47" w:rsidRDefault="001A7A47" w:rsidP="001A7A47">
            <w:pPr>
              <w:jc w:val="center"/>
              <w:rPr>
                <w:sz w:val="24"/>
                <w:szCs w:val="24"/>
              </w:rPr>
            </w:pPr>
            <w:r w:rsidRPr="001A7A47">
              <w:rPr>
                <w:sz w:val="24"/>
                <w:szCs w:val="24"/>
              </w:rPr>
              <w:t>3581,2</w:t>
            </w:r>
          </w:p>
        </w:tc>
        <w:tc>
          <w:tcPr>
            <w:tcW w:w="324" w:type="pct"/>
            <w:gridSpan w:val="2"/>
          </w:tcPr>
          <w:p w:rsidR="001A7A47" w:rsidRPr="001A7A47" w:rsidRDefault="001A7A47" w:rsidP="001A7A47">
            <w:pPr>
              <w:jc w:val="center"/>
              <w:rPr>
                <w:sz w:val="24"/>
                <w:szCs w:val="24"/>
              </w:rPr>
            </w:pPr>
            <w:r w:rsidRPr="001A7A47">
              <w:rPr>
                <w:sz w:val="24"/>
                <w:szCs w:val="24"/>
              </w:rPr>
              <w:t>4191,6</w:t>
            </w:r>
          </w:p>
        </w:tc>
        <w:tc>
          <w:tcPr>
            <w:tcW w:w="320" w:type="pct"/>
            <w:gridSpan w:val="3"/>
          </w:tcPr>
          <w:p w:rsidR="001A7A47" w:rsidRPr="001A7A47" w:rsidRDefault="001A7A47" w:rsidP="001A7A47">
            <w:pPr>
              <w:jc w:val="center"/>
              <w:rPr>
                <w:sz w:val="24"/>
                <w:szCs w:val="24"/>
              </w:rPr>
            </w:pPr>
            <w:r w:rsidRPr="001A7A47">
              <w:rPr>
                <w:sz w:val="24"/>
                <w:szCs w:val="24"/>
              </w:rPr>
              <w:t>4191,6</w:t>
            </w:r>
          </w:p>
        </w:tc>
      </w:tr>
      <w:tr w:rsidR="001A7A47" w:rsidRPr="001A7A47" w:rsidTr="00274617">
        <w:tc>
          <w:tcPr>
            <w:tcW w:w="332" w:type="pct"/>
            <w:gridSpan w:val="2"/>
            <w:vMerge/>
            <w:tcBorders>
              <w:right w:val="single" w:sz="4" w:space="0" w:color="auto"/>
            </w:tcBorders>
          </w:tcPr>
          <w:p w:rsidR="001A7A47" w:rsidRPr="001A7A47" w:rsidRDefault="001A7A47" w:rsidP="00274617">
            <w:pPr>
              <w:jc w:val="center"/>
              <w:rPr>
                <w:sz w:val="24"/>
                <w:szCs w:val="24"/>
              </w:rPr>
            </w:pPr>
          </w:p>
        </w:tc>
        <w:tc>
          <w:tcPr>
            <w:tcW w:w="1055" w:type="pct"/>
            <w:gridSpan w:val="2"/>
            <w:vMerge/>
            <w:tcBorders>
              <w:right w:val="single" w:sz="4" w:space="0" w:color="auto"/>
            </w:tcBorders>
          </w:tcPr>
          <w:p w:rsidR="001A7A47" w:rsidRPr="001A7A47" w:rsidRDefault="001A7A47" w:rsidP="001A7A47">
            <w:pPr>
              <w:jc w:val="both"/>
              <w:rPr>
                <w:sz w:val="24"/>
                <w:szCs w:val="24"/>
              </w:rPr>
            </w:pPr>
          </w:p>
        </w:tc>
        <w:tc>
          <w:tcPr>
            <w:tcW w:w="483" w:type="pct"/>
            <w:gridSpan w:val="3"/>
            <w:vMerge/>
            <w:tcBorders>
              <w:left w:val="single" w:sz="4" w:space="0" w:color="auto"/>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автономного округа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12432,4</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99,4</w:t>
            </w:r>
          </w:p>
        </w:tc>
        <w:tc>
          <w:tcPr>
            <w:tcW w:w="323" w:type="pct"/>
            <w:gridSpan w:val="3"/>
          </w:tcPr>
          <w:p w:rsidR="001A7A47" w:rsidRPr="001A7A47" w:rsidRDefault="001A7A47" w:rsidP="001A7A47">
            <w:pPr>
              <w:jc w:val="center"/>
              <w:rPr>
                <w:sz w:val="24"/>
                <w:szCs w:val="24"/>
              </w:rPr>
            </w:pPr>
            <w:r w:rsidRPr="001A7A47">
              <w:rPr>
                <w:sz w:val="24"/>
                <w:szCs w:val="24"/>
              </w:rPr>
              <w:t>4187,8</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2306,4</w:t>
            </w:r>
          </w:p>
        </w:tc>
        <w:tc>
          <w:tcPr>
            <w:tcW w:w="324" w:type="pct"/>
            <w:gridSpan w:val="2"/>
          </w:tcPr>
          <w:p w:rsidR="001A7A47" w:rsidRPr="001A7A47" w:rsidRDefault="001A7A47" w:rsidP="001A7A47">
            <w:pPr>
              <w:jc w:val="center"/>
              <w:rPr>
                <w:sz w:val="24"/>
                <w:szCs w:val="24"/>
              </w:rPr>
            </w:pPr>
            <w:r w:rsidRPr="001A7A47">
              <w:rPr>
                <w:sz w:val="24"/>
                <w:szCs w:val="24"/>
              </w:rPr>
              <w:t>2919,4</w:t>
            </w:r>
          </w:p>
        </w:tc>
        <w:tc>
          <w:tcPr>
            <w:tcW w:w="320" w:type="pct"/>
            <w:gridSpan w:val="3"/>
          </w:tcPr>
          <w:p w:rsidR="001A7A47" w:rsidRPr="001A7A47" w:rsidRDefault="001A7A47" w:rsidP="001A7A47">
            <w:pPr>
              <w:jc w:val="center"/>
              <w:rPr>
                <w:sz w:val="24"/>
                <w:szCs w:val="24"/>
              </w:rPr>
            </w:pPr>
            <w:r w:rsidRPr="001A7A47">
              <w:rPr>
                <w:sz w:val="24"/>
                <w:szCs w:val="24"/>
              </w:rPr>
              <w:t>2919,4</w:t>
            </w:r>
          </w:p>
        </w:tc>
      </w:tr>
      <w:tr w:rsidR="001A7A47" w:rsidRPr="001A7A47" w:rsidTr="00274617">
        <w:tc>
          <w:tcPr>
            <w:tcW w:w="332" w:type="pct"/>
            <w:gridSpan w:val="2"/>
            <w:vMerge/>
            <w:tcBorders>
              <w:right w:val="single" w:sz="4" w:space="0" w:color="auto"/>
            </w:tcBorders>
          </w:tcPr>
          <w:p w:rsidR="001A7A47" w:rsidRPr="001A7A47" w:rsidRDefault="001A7A47" w:rsidP="00274617">
            <w:pPr>
              <w:jc w:val="center"/>
              <w:rPr>
                <w:sz w:val="24"/>
                <w:szCs w:val="24"/>
              </w:rPr>
            </w:pPr>
          </w:p>
        </w:tc>
        <w:tc>
          <w:tcPr>
            <w:tcW w:w="1055" w:type="pct"/>
            <w:gridSpan w:val="2"/>
            <w:vMerge/>
            <w:tcBorders>
              <w:right w:val="single" w:sz="4" w:space="0" w:color="auto"/>
            </w:tcBorders>
          </w:tcPr>
          <w:p w:rsidR="001A7A47" w:rsidRPr="001A7A47" w:rsidRDefault="001A7A47" w:rsidP="001A7A47">
            <w:pPr>
              <w:jc w:val="both"/>
              <w:rPr>
                <w:sz w:val="24"/>
                <w:szCs w:val="24"/>
              </w:rPr>
            </w:pPr>
          </w:p>
        </w:tc>
        <w:tc>
          <w:tcPr>
            <w:tcW w:w="483" w:type="pct"/>
            <w:gridSpan w:val="3"/>
            <w:vMerge/>
            <w:tcBorders>
              <w:left w:val="single" w:sz="4" w:space="0" w:color="auto"/>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 xml:space="preserve">бюджет </w:t>
            </w:r>
            <w:r w:rsidRPr="001A7A47">
              <w:rPr>
                <w:sz w:val="24"/>
                <w:szCs w:val="24"/>
              </w:rPr>
              <w:lastRenderedPageBreak/>
              <w:t>района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8175,1</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1253,7</w:t>
            </w:r>
          </w:p>
        </w:tc>
        <w:tc>
          <w:tcPr>
            <w:tcW w:w="323" w:type="pct"/>
            <w:gridSpan w:val="3"/>
          </w:tcPr>
          <w:p w:rsidR="001A7A47" w:rsidRPr="001A7A47" w:rsidRDefault="001A7A47" w:rsidP="001A7A47">
            <w:pPr>
              <w:jc w:val="center"/>
              <w:rPr>
                <w:sz w:val="24"/>
                <w:szCs w:val="24"/>
              </w:rPr>
            </w:pPr>
            <w:r w:rsidRPr="001A7A47">
              <w:rPr>
                <w:sz w:val="24"/>
                <w:szCs w:val="24"/>
              </w:rPr>
              <w:t>1849,0</w:t>
            </w:r>
          </w:p>
        </w:tc>
        <w:tc>
          <w:tcPr>
            <w:tcW w:w="325" w:type="pct"/>
            <w:gridSpan w:val="3"/>
          </w:tcPr>
          <w:p w:rsidR="001A7A47" w:rsidRPr="001A7A47" w:rsidRDefault="001A7A47" w:rsidP="001A7A47">
            <w:pPr>
              <w:jc w:val="center"/>
              <w:rPr>
                <w:sz w:val="24"/>
                <w:szCs w:val="24"/>
              </w:rPr>
            </w:pPr>
            <w:r w:rsidRPr="001A7A47">
              <w:rPr>
                <w:sz w:val="24"/>
                <w:szCs w:val="24"/>
              </w:rPr>
              <w:t>1253,2</w:t>
            </w:r>
          </w:p>
        </w:tc>
        <w:tc>
          <w:tcPr>
            <w:tcW w:w="370" w:type="pct"/>
            <w:gridSpan w:val="2"/>
          </w:tcPr>
          <w:p w:rsidR="001A7A47" w:rsidRPr="001A7A47" w:rsidRDefault="001A7A47" w:rsidP="001A7A47">
            <w:pPr>
              <w:jc w:val="center"/>
              <w:rPr>
                <w:sz w:val="24"/>
                <w:szCs w:val="24"/>
              </w:rPr>
            </w:pPr>
            <w:r w:rsidRPr="001A7A47">
              <w:rPr>
                <w:sz w:val="24"/>
                <w:szCs w:val="24"/>
              </w:rPr>
              <w:t>1274,8</w:t>
            </w:r>
          </w:p>
        </w:tc>
        <w:tc>
          <w:tcPr>
            <w:tcW w:w="324" w:type="pct"/>
            <w:gridSpan w:val="2"/>
          </w:tcPr>
          <w:p w:rsidR="001A7A47" w:rsidRPr="001A7A47" w:rsidRDefault="001A7A47" w:rsidP="001A7A47">
            <w:pPr>
              <w:jc w:val="center"/>
              <w:rPr>
                <w:sz w:val="24"/>
                <w:szCs w:val="24"/>
              </w:rPr>
            </w:pPr>
            <w:r w:rsidRPr="001A7A47">
              <w:rPr>
                <w:sz w:val="24"/>
                <w:szCs w:val="24"/>
              </w:rPr>
              <w:t>1272,2</w:t>
            </w:r>
          </w:p>
        </w:tc>
        <w:tc>
          <w:tcPr>
            <w:tcW w:w="320" w:type="pct"/>
            <w:gridSpan w:val="3"/>
          </w:tcPr>
          <w:p w:rsidR="001A7A47" w:rsidRPr="001A7A47" w:rsidRDefault="001A7A47" w:rsidP="001A7A47">
            <w:pPr>
              <w:jc w:val="center"/>
              <w:rPr>
                <w:sz w:val="24"/>
                <w:szCs w:val="24"/>
              </w:rPr>
            </w:pPr>
            <w:r w:rsidRPr="001A7A47">
              <w:rPr>
                <w:sz w:val="24"/>
                <w:szCs w:val="24"/>
              </w:rPr>
              <w:t>1272,2</w:t>
            </w:r>
          </w:p>
        </w:tc>
      </w:tr>
      <w:tr w:rsidR="001A7A47" w:rsidRPr="001A7A47" w:rsidTr="00274617">
        <w:tc>
          <w:tcPr>
            <w:tcW w:w="332" w:type="pct"/>
            <w:gridSpan w:val="2"/>
            <w:vMerge/>
            <w:tcBorders>
              <w:right w:val="single" w:sz="4" w:space="0" w:color="auto"/>
            </w:tcBorders>
          </w:tcPr>
          <w:p w:rsidR="001A7A47" w:rsidRPr="001A7A47" w:rsidRDefault="001A7A47" w:rsidP="00274617">
            <w:pPr>
              <w:jc w:val="center"/>
              <w:rPr>
                <w:sz w:val="24"/>
                <w:szCs w:val="24"/>
              </w:rPr>
            </w:pPr>
          </w:p>
        </w:tc>
        <w:tc>
          <w:tcPr>
            <w:tcW w:w="1055" w:type="pct"/>
            <w:gridSpan w:val="2"/>
            <w:vMerge/>
            <w:tcBorders>
              <w:right w:val="single" w:sz="4" w:space="0" w:color="auto"/>
            </w:tcBorders>
          </w:tcPr>
          <w:p w:rsidR="001A7A47" w:rsidRPr="001A7A47" w:rsidRDefault="001A7A47" w:rsidP="001A7A47">
            <w:pPr>
              <w:jc w:val="both"/>
              <w:rPr>
                <w:sz w:val="24"/>
                <w:szCs w:val="24"/>
              </w:rPr>
            </w:pPr>
          </w:p>
        </w:tc>
        <w:tc>
          <w:tcPr>
            <w:tcW w:w="483" w:type="pct"/>
            <w:gridSpan w:val="3"/>
            <w:vMerge/>
            <w:tcBorders>
              <w:left w:val="single" w:sz="4" w:space="0" w:color="auto"/>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городских поселений</w:t>
            </w:r>
          </w:p>
        </w:tc>
        <w:tc>
          <w:tcPr>
            <w:tcW w:w="323" w:type="pct"/>
            <w:gridSpan w:val="2"/>
            <w:vMerge/>
            <w:tcBorders>
              <w:left w:val="single" w:sz="4" w:space="0" w:color="auto"/>
              <w:bottom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34,0</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13,1</w:t>
            </w:r>
          </w:p>
        </w:tc>
        <w:tc>
          <w:tcPr>
            <w:tcW w:w="323" w:type="pct"/>
            <w:gridSpan w:val="3"/>
          </w:tcPr>
          <w:p w:rsidR="001A7A47" w:rsidRPr="001A7A47" w:rsidRDefault="001A7A47" w:rsidP="001A7A47">
            <w:pPr>
              <w:jc w:val="center"/>
              <w:rPr>
                <w:sz w:val="24"/>
                <w:szCs w:val="24"/>
              </w:rPr>
            </w:pPr>
            <w:r w:rsidRPr="001A7A47">
              <w:rPr>
                <w:sz w:val="24"/>
                <w:szCs w:val="24"/>
              </w:rPr>
              <w:t>20,9</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0,0</w:t>
            </w:r>
          </w:p>
        </w:tc>
        <w:tc>
          <w:tcPr>
            <w:tcW w:w="324" w:type="pct"/>
            <w:gridSpan w:val="2"/>
          </w:tcPr>
          <w:p w:rsidR="001A7A47" w:rsidRPr="001A7A47" w:rsidRDefault="001A7A47" w:rsidP="001A7A47">
            <w:pPr>
              <w:jc w:val="center"/>
              <w:rPr>
                <w:sz w:val="24"/>
                <w:szCs w:val="24"/>
              </w:rPr>
            </w:pPr>
            <w:r w:rsidRPr="001A7A47">
              <w:rPr>
                <w:sz w:val="24"/>
                <w:szCs w:val="24"/>
              </w:rPr>
              <w:t>0,0</w:t>
            </w:r>
          </w:p>
        </w:tc>
        <w:tc>
          <w:tcPr>
            <w:tcW w:w="320" w:type="pct"/>
            <w:gridSpan w:val="3"/>
          </w:tcPr>
          <w:p w:rsidR="001A7A47" w:rsidRPr="001A7A47" w:rsidRDefault="001A7A47" w:rsidP="001A7A47">
            <w:pPr>
              <w:jc w:val="center"/>
              <w:rPr>
                <w:sz w:val="24"/>
                <w:szCs w:val="24"/>
              </w:rPr>
            </w:pPr>
            <w:r w:rsidRPr="001A7A47">
              <w:rPr>
                <w:sz w:val="24"/>
                <w:szCs w:val="24"/>
              </w:rPr>
              <w:t>0,0</w:t>
            </w:r>
          </w:p>
        </w:tc>
      </w:tr>
      <w:tr w:rsidR="001A7A47" w:rsidRPr="001A7A47" w:rsidTr="00274617">
        <w:trPr>
          <w:trHeight w:val="288"/>
        </w:trPr>
        <w:tc>
          <w:tcPr>
            <w:tcW w:w="332" w:type="pct"/>
            <w:gridSpan w:val="2"/>
            <w:vMerge w:val="restart"/>
            <w:tcBorders>
              <w:right w:val="single" w:sz="4" w:space="0" w:color="auto"/>
            </w:tcBorders>
          </w:tcPr>
          <w:p w:rsidR="001A7A47" w:rsidRPr="001A7A47" w:rsidRDefault="001A7A47" w:rsidP="00274617">
            <w:pPr>
              <w:jc w:val="center"/>
              <w:rPr>
                <w:sz w:val="24"/>
                <w:szCs w:val="24"/>
              </w:rPr>
            </w:pPr>
            <w:r w:rsidRPr="001A7A47">
              <w:rPr>
                <w:sz w:val="24"/>
                <w:szCs w:val="24"/>
              </w:rPr>
              <w:t>2.1.17.</w:t>
            </w:r>
          </w:p>
        </w:tc>
        <w:tc>
          <w:tcPr>
            <w:tcW w:w="1055" w:type="pct"/>
            <w:gridSpan w:val="2"/>
            <w:vMerge w:val="restart"/>
            <w:tcBorders>
              <w:right w:val="single" w:sz="4" w:space="0" w:color="auto"/>
            </w:tcBorders>
          </w:tcPr>
          <w:p w:rsidR="001A7A47" w:rsidRPr="001A7A47" w:rsidRDefault="001A7A47" w:rsidP="001A7A47">
            <w:pPr>
              <w:jc w:val="both"/>
              <w:rPr>
                <w:sz w:val="24"/>
                <w:szCs w:val="24"/>
              </w:rPr>
            </w:pPr>
            <w:r w:rsidRPr="001A7A47">
              <w:rPr>
                <w:sz w:val="24"/>
                <w:szCs w:val="24"/>
              </w:rPr>
              <w:t xml:space="preserve">Проведение мероприятий по обработке территорий дезинсекция, включая акарицидные и ларвицидные обработки, и дератизация  населенных пунктов </w:t>
            </w:r>
            <w:r w:rsidR="00274617">
              <w:rPr>
                <w:sz w:val="24"/>
                <w:szCs w:val="24"/>
              </w:rPr>
              <w:t>района</w:t>
            </w:r>
          </w:p>
        </w:tc>
        <w:tc>
          <w:tcPr>
            <w:tcW w:w="483" w:type="pct"/>
            <w:gridSpan w:val="3"/>
            <w:vMerge w:val="restart"/>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МКУ НВ «Управление по делам ГО и ЧС», МКУ «УКС по застройке Нижневартовского района»</w:t>
            </w: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23"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8145,2</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23" w:type="pct"/>
            <w:gridSpan w:val="3"/>
          </w:tcPr>
          <w:p w:rsidR="001A7A47" w:rsidRPr="001A7A47" w:rsidRDefault="001A7A47" w:rsidP="001A7A47">
            <w:pPr>
              <w:jc w:val="center"/>
              <w:rPr>
                <w:sz w:val="24"/>
                <w:szCs w:val="24"/>
              </w:rPr>
            </w:pPr>
            <w:r w:rsidRPr="001A7A47">
              <w:rPr>
                <w:sz w:val="24"/>
                <w:szCs w:val="24"/>
              </w:rPr>
              <w:t>0,0</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2306,4</w:t>
            </w:r>
          </w:p>
        </w:tc>
        <w:tc>
          <w:tcPr>
            <w:tcW w:w="324" w:type="pct"/>
            <w:gridSpan w:val="2"/>
          </w:tcPr>
          <w:p w:rsidR="001A7A47" w:rsidRPr="001A7A47" w:rsidRDefault="001A7A47" w:rsidP="001A7A47">
            <w:pPr>
              <w:jc w:val="center"/>
              <w:rPr>
                <w:sz w:val="24"/>
                <w:szCs w:val="24"/>
              </w:rPr>
            </w:pPr>
            <w:r w:rsidRPr="001A7A47">
              <w:rPr>
                <w:sz w:val="24"/>
                <w:szCs w:val="24"/>
              </w:rPr>
              <w:t>2919,4</w:t>
            </w:r>
          </w:p>
        </w:tc>
        <w:tc>
          <w:tcPr>
            <w:tcW w:w="320" w:type="pct"/>
            <w:gridSpan w:val="3"/>
          </w:tcPr>
          <w:p w:rsidR="001A7A47" w:rsidRPr="001A7A47" w:rsidRDefault="001A7A47" w:rsidP="001A7A47">
            <w:pPr>
              <w:jc w:val="center"/>
              <w:rPr>
                <w:sz w:val="24"/>
                <w:szCs w:val="24"/>
              </w:rPr>
            </w:pPr>
            <w:r w:rsidRPr="001A7A47">
              <w:rPr>
                <w:sz w:val="24"/>
                <w:szCs w:val="24"/>
              </w:rPr>
              <w:t>2919,4</w:t>
            </w:r>
          </w:p>
        </w:tc>
      </w:tr>
      <w:tr w:rsidR="001A7A47" w:rsidRPr="001A7A47" w:rsidTr="00274617">
        <w:trPr>
          <w:trHeight w:val="288"/>
        </w:trPr>
        <w:tc>
          <w:tcPr>
            <w:tcW w:w="332" w:type="pct"/>
            <w:gridSpan w:val="2"/>
            <w:vMerge/>
            <w:tcBorders>
              <w:right w:val="single" w:sz="4" w:space="0" w:color="auto"/>
            </w:tcBorders>
          </w:tcPr>
          <w:p w:rsidR="001A7A47" w:rsidRPr="001A7A47" w:rsidRDefault="001A7A47" w:rsidP="001A7A47">
            <w:pPr>
              <w:rPr>
                <w:sz w:val="24"/>
                <w:szCs w:val="24"/>
              </w:rPr>
            </w:pPr>
          </w:p>
        </w:tc>
        <w:tc>
          <w:tcPr>
            <w:tcW w:w="1055" w:type="pct"/>
            <w:gridSpan w:val="2"/>
            <w:vMerge/>
            <w:tcBorders>
              <w:right w:val="single" w:sz="4" w:space="0" w:color="auto"/>
            </w:tcBorders>
          </w:tcPr>
          <w:p w:rsidR="001A7A47" w:rsidRPr="001A7A47" w:rsidRDefault="001A7A47" w:rsidP="001A7A47">
            <w:pPr>
              <w:jc w:val="both"/>
              <w:rPr>
                <w:sz w:val="24"/>
                <w:szCs w:val="24"/>
              </w:rPr>
            </w:pPr>
          </w:p>
        </w:tc>
        <w:tc>
          <w:tcPr>
            <w:tcW w:w="483" w:type="pct"/>
            <w:gridSpan w:val="3"/>
            <w:vMerge/>
            <w:tcBorders>
              <w:left w:val="single" w:sz="4" w:space="0" w:color="auto"/>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автономного округа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8145,2</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23" w:type="pct"/>
            <w:gridSpan w:val="3"/>
          </w:tcPr>
          <w:p w:rsidR="001A7A47" w:rsidRPr="001A7A47" w:rsidRDefault="001A7A47" w:rsidP="001A7A47">
            <w:pPr>
              <w:jc w:val="center"/>
              <w:rPr>
                <w:sz w:val="24"/>
                <w:szCs w:val="24"/>
              </w:rPr>
            </w:pPr>
            <w:r w:rsidRPr="001A7A47">
              <w:rPr>
                <w:sz w:val="24"/>
                <w:szCs w:val="24"/>
              </w:rPr>
              <w:t>0,0</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2306,4</w:t>
            </w:r>
          </w:p>
        </w:tc>
        <w:tc>
          <w:tcPr>
            <w:tcW w:w="324" w:type="pct"/>
            <w:gridSpan w:val="2"/>
          </w:tcPr>
          <w:p w:rsidR="001A7A47" w:rsidRPr="001A7A47" w:rsidRDefault="001A7A47" w:rsidP="001A7A47">
            <w:pPr>
              <w:jc w:val="center"/>
              <w:rPr>
                <w:sz w:val="24"/>
                <w:szCs w:val="24"/>
              </w:rPr>
            </w:pPr>
            <w:r w:rsidRPr="001A7A47">
              <w:rPr>
                <w:sz w:val="24"/>
                <w:szCs w:val="24"/>
              </w:rPr>
              <w:t>2919,4</w:t>
            </w:r>
          </w:p>
        </w:tc>
        <w:tc>
          <w:tcPr>
            <w:tcW w:w="320" w:type="pct"/>
            <w:gridSpan w:val="3"/>
          </w:tcPr>
          <w:p w:rsidR="001A7A47" w:rsidRPr="001A7A47" w:rsidRDefault="001A7A47" w:rsidP="001A7A47">
            <w:pPr>
              <w:jc w:val="center"/>
              <w:rPr>
                <w:sz w:val="24"/>
                <w:szCs w:val="24"/>
              </w:rPr>
            </w:pPr>
            <w:r w:rsidRPr="001A7A47">
              <w:rPr>
                <w:sz w:val="24"/>
                <w:szCs w:val="24"/>
              </w:rPr>
              <w:t>2919,4</w:t>
            </w:r>
          </w:p>
        </w:tc>
      </w:tr>
      <w:tr w:rsidR="001A7A47" w:rsidRPr="001A7A47" w:rsidTr="00274617">
        <w:trPr>
          <w:trHeight w:val="288"/>
        </w:trPr>
        <w:tc>
          <w:tcPr>
            <w:tcW w:w="332" w:type="pct"/>
            <w:gridSpan w:val="2"/>
            <w:vMerge/>
            <w:tcBorders>
              <w:right w:val="single" w:sz="4" w:space="0" w:color="auto"/>
            </w:tcBorders>
          </w:tcPr>
          <w:p w:rsidR="001A7A47" w:rsidRPr="001A7A47" w:rsidRDefault="001A7A47" w:rsidP="001A7A47">
            <w:pPr>
              <w:rPr>
                <w:sz w:val="24"/>
                <w:szCs w:val="24"/>
              </w:rPr>
            </w:pPr>
          </w:p>
        </w:tc>
        <w:tc>
          <w:tcPr>
            <w:tcW w:w="1055" w:type="pct"/>
            <w:gridSpan w:val="2"/>
            <w:vMerge/>
            <w:tcBorders>
              <w:right w:val="single" w:sz="4" w:space="0" w:color="auto"/>
            </w:tcBorders>
          </w:tcPr>
          <w:p w:rsidR="001A7A47" w:rsidRPr="001A7A47" w:rsidRDefault="001A7A47" w:rsidP="001A7A47">
            <w:pPr>
              <w:jc w:val="both"/>
              <w:rPr>
                <w:sz w:val="24"/>
                <w:szCs w:val="24"/>
              </w:rPr>
            </w:pPr>
          </w:p>
        </w:tc>
        <w:tc>
          <w:tcPr>
            <w:tcW w:w="483" w:type="pct"/>
            <w:gridSpan w:val="3"/>
            <w:vMerge/>
            <w:tcBorders>
              <w:left w:val="single" w:sz="4" w:space="0" w:color="auto"/>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района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p>
        </w:tc>
        <w:tc>
          <w:tcPr>
            <w:tcW w:w="312" w:type="pct"/>
            <w:gridSpan w:val="3"/>
            <w:tcBorders>
              <w:left w:val="single" w:sz="4" w:space="0" w:color="auto"/>
            </w:tcBorders>
          </w:tcPr>
          <w:p w:rsidR="001A7A47" w:rsidRPr="001A7A47" w:rsidRDefault="001A7A47" w:rsidP="001A7A47">
            <w:pPr>
              <w:jc w:val="center"/>
              <w:rPr>
                <w:sz w:val="24"/>
                <w:szCs w:val="24"/>
              </w:rPr>
            </w:pPr>
          </w:p>
        </w:tc>
        <w:tc>
          <w:tcPr>
            <w:tcW w:w="323" w:type="pct"/>
            <w:gridSpan w:val="3"/>
          </w:tcPr>
          <w:p w:rsidR="001A7A47" w:rsidRPr="001A7A47" w:rsidRDefault="001A7A47" w:rsidP="001A7A47">
            <w:pPr>
              <w:jc w:val="center"/>
              <w:rPr>
                <w:sz w:val="24"/>
                <w:szCs w:val="24"/>
              </w:rPr>
            </w:pPr>
          </w:p>
        </w:tc>
        <w:tc>
          <w:tcPr>
            <w:tcW w:w="325" w:type="pct"/>
            <w:gridSpan w:val="3"/>
          </w:tcPr>
          <w:p w:rsidR="001A7A47" w:rsidRPr="001A7A47" w:rsidRDefault="001A7A47" w:rsidP="001A7A47">
            <w:pPr>
              <w:jc w:val="center"/>
              <w:rPr>
                <w:sz w:val="24"/>
                <w:szCs w:val="24"/>
              </w:rPr>
            </w:pPr>
          </w:p>
        </w:tc>
        <w:tc>
          <w:tcPr>
            <w:tcW w:w="370" w:type="pct"/>
            <w:gridSpan w:val="2"/>
          </w:tcPr>
          <w:p w:rsidR="001A7A47" w:rsidRPr="001A7A47" w:rsidRDefault="001A7A47" w:rsidP="001A7A47">
            <w:pPr>
              <w:jc w:val="center"/>
              <w:rPr>
                <w:sz w:val="24"/>
                <w:szCs w:val="24"/>
              </w:rPr>
            </w:pPr>
          </w:p>
        </w:tc>
        <w:tc>
          <w:tcPr>
            <w:tcW w:w="324" w:type="pct"/>
            <w:gridSpan w:val="2"/>
          </w:tcPr>
          <w:p w:rsidR="001A7A47" w:rsidRPr="001A7A47" w:rsidRDefault="001A7A47" w:rsidP="001A7A47">
            <w:pPr>
              <w:jc w:val="center"/>
              <w:rPr>
                <w:sz w:val="24"/>
                <w:szCs w:val="24"/>
              </w:rPr>
            </w:pPr>
          </w:p>
        </w:tc>
        <w:tc>
          <w:tcPr>
            <w:tcW w:w="320" w:type="pct"/>
            <w:gridSpan w:val="3"/>
          </w:tcPr>
          <w:p w:rsidR="001A7A47" w:rsidRPr="001A7A47" w:rsidRDefault="001A7A47" w:rsidP="001A7A47">
            <w:pPr>
              <w:jc w:val="center"/>
              <w:rPr>
                <w:sz w:val="24"/>
                <w:szCs w:val="24"/>
              </w:rPr>
            </w:pPr>
          </w:p>
        </w:tc>
      </w:tr>
      <w:tr w:rsidR="001A7A47" w:rsidRPr="001A7A47" w:rsidTr="00274617">
        <w:trPr>
          <w:trHeight w:val="288"/>
        </w:trPr>
        <w:tc>
          <w:tcPr>
            <w:tcW w:w="332" w:type="pct"/>
            <w:gridSpan w:val="2"/>
            <w:vMerge/>
            <w:tcBorders>
              <w:right w:val="single" w:sz="4" w:space="0" w:color="auto"/>
            </w:tcBorders>
          </w:tcPr>
          <w:p w:rsidR="001A7A47" w:rsidRPr="001A7A47" w:rsidRDefault="001A7A47" w:rsidP="001A7A47">
            <w:pPr>
              <w:rPr>
                <w:sz w:val="24"/>
                <w:szCs w:val="24"/>
              </w:rPr>
            </w:pPr>
          </w:p>
        </w:tc>
        <w:tc>
          <w:tcPr>
            <w:tcW w:w="1055" w:type="pct"/>
            <w:gridSpan w:val="2"/>
            <w:vMerge/>
            <w:tcBorders>
              <w:right w:val="single" w:sz="4" w:space="0" w:color="auto"/>
            </w:tcBorders>
          </w:tcPr>
          <w:p w:rsidR="001A7A47" w:rsidRPr="001A7A47" w:rsidRDefault="001A7A47" w:rsidP="001A7A47">
            <w:pPr>
              <w:jc w:val="both"/>
              <w:rPr>
                <w:sz w:val="24"/>
                <w:szCs w:val="24"/>
              </w:rPr>
            </w:pPr>
          </w:p>
        </w:tc>
        <w:tc>
          <w:tcPr>
            <w:tcW w:w="483" w:type="pct"/>
            <w:gridSpan w:val="3"/>
            <w:vMerge/>
            <w:tcBorders>
              <w:left w:val="single" w:sz="4" w:space="0" w:color="auto"/>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иные внебюджетные источники</w:t>
            </w:r>
          </w:p>
        </w:tc>
        <w:tc>
          <w:tcPr>
            <w:tcW w:w="323" w:type="pct"/>
            <w:gridSpan w:val="2"/>
            <w:vMerge/>
            <w:tcBorders>
              <w:left w:val="single" w:sz="4" w:space="0" w:color="auto"/>
              <w:bottom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23" w:type="pct"/>
            <w:gridSpan w:val="3"/>
          </w:tcPr>
          <w:p w:rsidR="001A7A47" w:rsidRPr="001A7A47" w:rsidRDefault="001A7A47" w:rsidP="001A7A47">
            <w:pPr>
              <w:jc w:val="center"/>
              <w:rPr>
                <w:sz w:val="24"/>
                <w:szCs w:val="24"/>
              </w:rPr>
            </w:pPr>
            <w:r w:rsidRPr="001A7A47">
              <w:rPr>
                <w:sz w:val="24"/>
                <w:szCs w:val="24"/>
              </w:rPr>
              <w:t>-</w:t>
            </w:r>
          </w:p>
        </w:tc>
        <w:tc>
          <w:tcPr>
            <w:tcW w:w="325" w:type="pct"/>
            <w:gridSpan w:val="3"/>
          </w:tcPr>
          <w:p w:rsidR="001A7A47" w:rsidRPr="001A7A47" w:rsidRDefault="001A7A47" w:rsidP="001A7A47">
            <w:pPr>
              <w:jc w:val="center"/>
              <w:rPr>
                <w:sz w:val="24"/>
                <w:szCs w:val="24"/>
              </w:rPr>
            </w:pPr>
            <w:r w:rsidRPr="001A7A47">
              <w:rPr>
                <w:sz w:val="24"/>
                <w:szCs w:val="24"/>
              </w:rPr>
              <w:t>-</w:t>
            </w:r>
          </w:p>
        </w:tc>
        <w:tc>
          <w:tcPr>
            <w:tcW w:w="370" w:type="pct"/>
            <w:gridSpan w:val="2"/>
          </w:tcPr>
          <w:p w:rsidR="001A7A47" w:rsidRPr="001A7A47" w:rsidRDefault="001A7A47" w:rsidP="001A7A47">
            <w:pPr>
              <w:jc w:val="center"/>
              <w:rPr>
                <w:sz w:val="24"/>
                <w:szCs w:val="24"/>
              </w:rPr>
            </w:pPr>
            <w:r w:rsidRPr="001A7A47">
              <w:rPr>
                <w:sz w:val="24"/>
                <w:szCs w:val="24"/>
              </w:rPr>
              <w:t>-</w:t>
            </w:r>
          </w:p>
        </w:tc>
        <w:tc>
          <w:tcPr>
            <w:tcW w:w="324" w:type="pct"/>
            <w:gridSpan w:val="2"/>
          </w:tcPr>
          <w:p w:rsidR="001A7A47" w:rsidRPr="001A7A47" w:rsidRDefault="001A7A47" w:rsidP="001A7A47">
            <w:pPr>
              <w:jc w:val="center"/>
              <w:rPr>
                <w:sz w:val="24"/>
                <w:szCs w:val="24"/>
              </w:rPr>
            </w:pPr>
            <w:r w:rsidRPr="001A7A47">
              <w:rPr>
                <w:sz w:val="24"/>
                <w:szCs w:val="24"/>
              </w:rPr>
              <w:t>-</w:t>
            </w:r>
          </w:p>
        </w:tc>
        <w:tc>
          <w:tcPr>
            <w:tcW w:w="320" w:type="pct"/>
            <w:gridSpan w:val="3"/>
          </w:tcPr>
          <w:p w:rsidR="001A7A47" w:rsidRPr="001A7A47" w:rsidRDefault="001A7A47" w:rsidP="001A7A47">
            <w:pPr>
              <w:jc w:val="center"/>
              <w:rPr>
                <w:sz w:val="24"/>
                <w:szCs w:val="24"/>
              </w:rPr>
            </w:pPr>
            <w:r w:rsidRPr="001A7A47">
              <w:rPr>
                <w:sz w:val="24"/>
                <w:szCs w:val="24"/>
              </w:rPr>
              <w:t>-</w:t>
            </w:r>
          </w:p>
        </w:tc>
      </w:tr>
      <w:tr w:rsidR="001A7A47" w:rsidRPr="001A7A47" w:rsidTr="00274617">
        <w:trPr>
          <w:trHeight w:val="585"/>
        </w:trPr>
        <w:tc>
          <w:tcPr>
            <w:tcW w:w="1870" w:type="pct"/>
            <w:gridSpan w:val="7"/>
            <w:vMerge w:val="restart"/>
            <w:tcBorders>
              <w:right w:val="single" w:sz="4" w:space="0" w:color="auto"/>
            </w:tcBorders>
          </w:tcPr>
          <w:p w:rsidR="001A7A47" w:rsidRPr="001A7A47" w:rsidRDefault="001A7A47" w:rsidP="001A7A47">
            <w:pPr>
              <w:jc w:val="both"/>
              <w:rPr>
                <w:sz w:val="24"/>
                <w:szCs w:val="24"/>
              </w:rPr>
            </w:pPr>
            <w:r w:rsidRPr="001A7A47">
              <w:rPr>
                <w:sz w:val="24"/>
                <w:szCs w:val="24"/>
              </w:rPr>
              <w:t>Итого по основному мероприятию 2.1.</w:t>
            </w: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23" w:type="pct"/>
            <w:gridSpan w:val="2"/>
            <w:vMerge w:val="restart"/>
            <w:tcBorders>
              <w:left w:val="single" w:sz="4" w:space="0" w:color="auto"/>
            </w:tcBorders>
          </w:tcPr>
          <w:p w:rsidR="001A7A47" w:rsidRPr="001A7A47" w:rsidRDefault="001A7A47" w:rsidP="001A7A47">
            <w:pPr>
              <w:rPr>
                <w:sz w:val="24"/>
                <w:szCs w:val="24"/>
              </w:rPr>
            </w:pPr>
            <w:r w:rsidRPr="001A7A47">
              <w:rPr>
                <w:sz w:val="24"/>
                <w:szCs w:val="24"/>
              </w:rPr>
              <w:t>х</w:t>
            </w: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20641,5</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1366,2</w:t>
            </w:r>
          </w:p>
        </w:tc>
        <w:tc>
          <w:tcPr>
            <w:tcW w:w="323" w:type="pct"/>
            <w:gridSpan w:val="3"/>
          </w:tcPr>
          <w:p w:rsidR="001A7A47" w:rsidRPr="001A7A47" w:rsidRDefault="001A7A47" w:rsidP="001A7A47">
            <w:pPr>
              <w:jc w:val="center"/>
              <w:rPr>
                <w:sz w:val="24"/>
                <w:szCs w:val="24"/>
              </w:rPr>
            </w:pPr>
            <w:r w:rsidRPr="001A7A47">
              <w:rPr>
                <w:sz w:val="24"/>
                <w:szCs w:val="24"/>
              </w:rPr>
              <w:t>6057,7</w:t>
            </w:r>
          </w:p>
        </w:tc>
        <w:tc>
          <w:tcPr>
            <w:tcW w:w="325" w:type="pct"/>
            <w:gridSpan w:val="3"/>
          </w:tcPr>
          <w:p w:rsidR="001A7A47" w:rsidRPr="001A7A47" w:rsidRDefault="001A7A47" w:rsidP="001A7A47">
            <w:pPr>
              <w:jc w:val="center"/>
              <w:rPr>
                <w:sz w:val="24"/>
                <w:szCs w:val="24"/>
              </w:rPr>
            </w:pPr>
            <w:r w:rsidRPr="001A7A47">
              <w:rPr>
                <w:sz w:val="24"/>
                <w:szCs w:val="24"/>
              </w:rPr>
              <w:t>1253,2</w:t>
            </w:r>
          </w:p>
        </w:tc>
        <w:tc>
          <w:tcPr>
            <w:tcW w:w="370" w:type="pct"/>
            <w:gridSpan w:val="2"/>
          </w:tcPr>
          <w:p w:rsidR="001A7A47" w:rsidRPr="001A7A47" w:rsidRDefault="001A7A47" w:rsidP="001A7A47">
            <w:pPr>
              <w:jc w:val="center"/>
              <w:rPr>
                <w:sz w:val="24"/>
                <w:szCs w:val="24"/>
              </w:rPr>
            </w:pPr>
            <w:r w:rsidRPr="001A7A47">
              <w:rPr>
                <w:sz w:val="24"/>
                <w:szCs w:val="24"/>
              </w:rPr>
              <w:t>3581,2</w:t>
            </w:r>
          </w:p>
        </w:tc>
        <w:tc>
          <w:tcPr>
            <w:tcW w:w="324" w:type="pct"/>
            <w:gridSpan w:val="2"/>
          </w:tcPr>
          <w:p w:rsidR="001A7A47" w:rsidRPr="001A7A47" w:rsidRDefault="001A7A47" w:rsidP="001A7A47">
            <w:pPr>
              <w:jc w:val="center"/>
              <w:rPr>
                <w:sz w:val="24"/>
                <w:szCs w:val="24"/>
              </w:rPr>
            </w:pPr>
            <w:r w:rsidRPr="001A7A47">
              <w:rPr>
                <w:sz w:val="24"/>
                <w:szCs w:val="24"/>
              </w:rPr>
              <w:t>4191,6</w:t>
            </w:r>
          </w:p>
        </w:tc>
        <w:tc>
          <w:tcPr>
            <w:tcW w:w="320" w:type="pct"/>
            <w:gridSpan w:val="3"/>
          </w:tcPr>
          <w:p w:rsidR="001A7A47" w:rsidRPr="001A7A47" w:rsidRDefault="001A7A47" w:rsidP="001A7A47">
            <w:pPr>
              <w:jc w:val="center"/>
              <w:rPr>
                <w:sz w:val="24"/>
                <w:szCs w:val="24"/>
              </w:rPr>
            </w:pPr>
            <w:r w:rsidRPr="001A7A47">
              <w:rPr>
                <w:sz w:val="24"/>
                <w:szCs w:val="24"/>
              </w:rPr>
              <w:t>4191,6</w:t>
            </w:r>
          </w:p>
        </w:tc>
      </w:tr>
      <w:tr w:rsidR="001A7A47" w:rsidRPr="001A7A47" w:rsidTr="00274617">
        <w:trPr>
          <w:trHeight w:val="585"/>
        </w:trPr>
        <w:tc>
          <w:tcPr>
            <w:tcW w:w="1870" w:type="pct"/>
            <w:gridSpan w:val="7"/>
            <w:vMerge/>
            <w:tcBorders>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автономного округа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12432,4</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99,4</w:t>
            </w:r>
          </w:p>
        </w:tc>
        <w:tc>
          <w:tcPr>
            <w:tcW w:w="323" w:type="pct"/>
            <w:gridSpan w:val="3"/>
          </w:tcPr>
          <w:p w:rsidR="001A7A47" w:rsidRPr="001A7A47" w:rsidRDefault="001A7A47" w:rsidP="001A7A47">
            <w:pPr>
              <w:jc w:val="center"/>
              <w:rPr>
                <w:sz w:val="24"/>
                <w:szCs w:val="24"/>
              </w:rPr>
            </w:pPr>
            <w:r w:rsidRPr="001A7A47">
              <w:rPr>
                <w:sz w:val="24"/>
                <w:szCs w:val="24"/>
              </w:rPr>
              <w:t>4187,8</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2306,4</w:t>
            </w:r>
          </w:p>
        </w:tc>
        <w:tc>
          <w:tcPr>
            <w:tcW w:w="324" w:type="pct"/>
            <w:gridSpan w:val="2"/>
          </w:tcPr>
          <w:p w:rsidR="001A7A47" w:rsidRPr="001A7A47" w:rsidRDefault="001A7A47" w:rsidP="001A7A47">
            <w:pPr>
              <w:jc w:val="center"/>
              <w:rPr>
                <w:sz w:val="24"/>
                <w:szCs w:val="24"/>
              </w:rPr>
            </w:pPr>
            <w:r w:rsidRPr="001A7A47">
              <w:rPr>
                <w:sz w:val="24"/>
                <w:szCs w:val="24"/>
              </w:rPr>
              <w:t>2919,4</w:t>
            </w:r>
          </w:p>
        </w:tc>
        <w:tc>
          <w:tcPr>
            <w:tcW w:w="320" w:type="pct"/>
            <w:gridSpan w:val="3"/>
          </w:tcPr>
          <w:p w:rsidR="001A7A47" w:rsidRPr="001A7A47" w:rsidRDefault="001A7A47" w:rsidP="001A7A47">
            <w:pPr>
              <w:jc w:val="center"/>
              <w:rPr>
                <w:sz w:val="24"/>
                <w:szCs w:val="24"/>
              </w:rPr>
            </w:pPr>
            <w:r w:rsidRPr="001A7A47">
              <w:rPr>
                <w:sz w:val="24"/>
                <w:szCs w:val="24"/>
              </w:rPr>
              <w:t>2919,4</w:t>
            </w:r>
          </w:p>
        </w:tc>
      </w:tr>
      <w:tr w:rsidR="001A7A47" w:rsidRPr="001A7A47" w:rsidTr="00274617">
        <w:trPr>
          <w:trHeight w:val="585"/>
        </w:trPr>
        <w:tc>
          <w:tcPr>
            <w:tcW w:w="1870" w:type="pct"/>
            <w:gridSpan w:val="7"/>
            <w:vMerge/>
            <w:tcBorders>
              <w:right w:val="single" w:sz="4" w:space="0" w:color="auto"/>
            </w:tcBorders>
          </w:tcPr>
          <w:p w:rsidR="001A7A47" w:rsidRPr="001A7A47" w:rsidRDefault="001A7A47" w:rsidP="001A7A47">
            <w:pPr>
              <w:jc w:val="both"/>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jc w:val="both"/>
              <w:rPr>
                <w:sz w:val="24"/>
                <w:szCs w:val="24"/>
              </w:rPr>
            </w:pPr>
            <w:r w:rsidRPr="001A7A47">
              <w:rPr>
                <w:sz w:val="24"/>
                <w:szCs w:val="24"/>
              </w:rPr>
              <w:t>бюджет района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8175,1</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1253,7</w:t>
            </w:r>
          </w:p>
        </w:tc>
        <w:tc>
          <w:tcPr>
            <w:tcW w:w="323" w:type="pct"/>
            <w:gridSpan w:val="3"/>
          </w:tcPr>
          <w:p w:rsidR="001A7A47" w:rsidRPr="001A7A47" w:rsidRDefault="001A7A47" w:rsidP="001A7A47">
            <w:pPr>
              <w:jc w:val="center"/>
              <w:rPr>
                <w:sz w:val="24"/>
                <w:szCs w:val="24"/>
              </w:rPr>
            </w:pPr>
            <w:r w:rsidRPr="001A7A47">
              <w:rPr>
                <w:sz w:val="24"/>
                <w:szCs w:val="24"/>
              </w:rPr>
              <w:t>1849,0</w:t>
            </w:r>
          </w:p>
        </w:tc>
        <w:tc>
          <w:tcPr>
            <w:tcW w:w="325" w:type="pct"/>
            <w:gridSpan w:val="3"/>
          </w:tcPr>
          <w:p w:rsidR="001A7A47" w:rsidRPr="001A7A47" w:rsidRDefault="001A7A47" w:rsidP="001A7A47">
            <w:pPr>
              <w:jc w:val="center"/>
              <w:rPr>
                <w:sz w:val="24"/>
                <w:szCs w:val="24"/>
              </w:rPr>
            </w:pPr>
            <w:r w:rsidRPr="001A7A47">
              <w:rPr>
                <w:sz w:val="24"/>
                <w:szCs w:val="24"/>
              </w:rPr>
              <w:t>1253,2</w:t>
            </w:r>
          </w:p>
        </w:tc>
        <w:tc>
          <w:tcPr>
            <w:tcW w:w="370" w:type="pct"/>
            <w:gridSpan w:val="2"/>
          </w:tcPr>
          <w:p w:rsidR="001A7A47" w:rsidRPr="001A7A47" w:rsidRDefault="001A7A47" w:rsidP="001A7A47">
            <w:pPr>
              <w:jc w:val="center"/>
              <w:rPr>
                <w:sz w:val="24"/>
                <w:szCs w:val="24"/>
              </w:rPr>
            </w:pPr>
            <w:r w:rsidRPr="001A7A47">
              <w:rPr>
                <w:sz w:val="24"/>
                <w:szCs w:val="24"/>
              </w:rPr>
              <w:t>1274,8</w:t>
            </w:r>
          </w:p>
        </w:tc>
        <w:tc>
          <w:tcPr>
            <w:tcW w:w="324" w:type="pct"/>
            <w:gridSpan w:val="2"/>
          </w:tcPr>
          <w:p w:rsidR="001A7A47" w:rsidRPr="001A7A47" w:rsidRDefault="001A7A47" w:rsidP="001A7A47">
            <w:pPr>
              <w:jc w:val="center"/>
              <w:rPr>
                <w:sz w:val="24"/>
                <w:szCs w:val="24"/>
              </w:rPr>
            </w:pPr>
            <w:r w:rsidRPr="001A7A47">
              <w:rPr>
                <w:sz w:val="24"/>
                <w:szCs w:val="24"/>
              </w:rPr>
              <w:t>1272,2</w:t>
            </w:r>
          </w:p>
        </w:tc>
        <w:tc>
          <w:tcPr>
            <w:tcW w:w="320" w:type="pct"/>
            <w:gridSpan w:val="3"/>
          </w:tcPr>
          <w:p w:rsidR="001A7A47" w:rsidRPr="001A7A47" w:rsidRDefault="001A7A47" w:rsidP="001A7A47">
            <w:pPr>
              <w:jc w:val="center"/>
              <w:rPr>
                <w:sz w:val="24"/>
                <w:szCs w:val="24"/>
              </w:rPr>
            </w:pPr>
            <w:r w:rsidRPr="001A7A47">
              <w:rPr>
                <w:sz w:val="24"/>
                <w:szCs w:val="24"/>
              </w:rPr>
              <w:t>1272,2</w:t>
            </w:r>
          </w:p>
        </w:tc>
      </w:tr>
      <w:tr w:rsidR="001A7A47" w:rsidRPr="001A7A47" w:rsidTr="00274617">
        <w:trPr>
          <w:trHeight w:val="1233"/>
        </w:trPr>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left w:val="single" w:sz="4" w:space="0" w:color="auto"/>
              <w:right w:val="single" w:sz="4" w:space="0" w:color="auto"/>
            </w:tcBorders>
          </w:tcPr>
          <w:p w:rsidR="001A7A47" w:rsidRPr="001A7A47" w:rsidRDefault="001A7A47" w:rsidP="001A7A47">
            <w:pPr>
              <w:rPr>
                <w:sz w:val="24"/>
                <w:szCs w:val="24"/>
              </w:rPr>
            </w:pPr>
            <w:r w:rsidRPr="001A7A47">
              <w:rPr>
                <w:sz w:val="24"/>
                <w:szCs w:val="24"/>
              </w:rPr>
              <w:t>бюджет городских поселений</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34,0</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13,1</w:t>
            </w:r>
          </w:p>
        </w:tc>
        <w:tc>
          <w:tcPr>
            <w:tcW w:w="323" w:type="pct"/>
            <w:gridSpan w:val="3"/>
          </w:tcPr>
          <w:p w:rsidR="001A7A47" w:rsidRPr="001A7A47" w:rsidRDefault="001A7A47" w:rsidP="001A7A47">
            <w:pPr>
              <w:jc w:val="center"/>
              <w:rPr>
                <w:sz w:val="24"/>
                <w:szCs w:val="24"/>
              </w:rPr>
            </w:pPr>
            <w:r w:rsidRPr="001A7A47">
              <w:rPr>
                <w:sz w:val="24"/>
                <w:szCs w:val="24"/>
              </w:rPr>
              <w:t>20,9</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0,0</w:t>
            </w:r>
          </w:p>
        </w:tc>
        <w:tc>
          <w:tcPr>
            <w:tcW w:w="324" w:type="pct"/>
            <w:gridSpan w:val="2"/>
          </w:tcPr>
          <w:p w:rsidR="001A7A47" w:rsidRPr="001A7A47" w:rsidRDefault="001A7A47" w:rsidP="001A7A47">
            <w:pPr>
              <w:jc w:val="center"/>
              <w:rPr>
                <w:sz w:val="24"/>
                <w:szCs w:val="24"/>
              </w:rPr>
            </w:pPr>
            <w:r w:rsidRPr="001A7A47">
              <w:rPr>
                <w:sz w:val="24"/>
                <w:szCs w:val="24"/>
              </w:rPr>
              <w:t>0,0</w:t>
            </w:r>
          </w:p>
        </w:tc>
        <w:tc>
          <w:tcPr>
            <w:tcW w:w="320" w:type="pct"/>
            <w:gridSpan w:val="3"/>
          </w:tcPr>
          <w:p w:rsidR="001A7A47" w:rsidRPr="001A7A47" w:rsidRDefault="001A7A47" w:rsidP="001A7A47">
            <w:pPr>
              <w:jc w:val="center"/>
              <w:rPr>
                <w:sz w:val="24"/>
                <w:szCs w:val="24"/>
              </w:rPr>
            </w:pPr>
            <w:r w:rsidRPr="001A7A47">
              <w:rPr>
                <w:sz w:val="24"/>
                <w:szCs w:val="24"/>
              </w:rPr>
              <w:t>0,0</w:t>
            </w:r>
          </w:p>
        </w:tc>
      </w:tr>
      <w:tr w:rsidR="001A7A47" w:rsidRPr="001A7A47" w:rsidTr="00274617">
        <w:tc>
          <w:tcPr>
            <w:tcW w:w="1870" w:type="pct"/>
            <w:gridSpan w:val="7"/>
            <w:vMerge w:val="restart"/>
            <w:tcBorders>
              <w:right w:val="single" w:sz="4" w:space="0" w:color="auto"/>
            </w:tcBorders>
          </w:tcPr>
          <w:p w:rsidR="001A7A47" w:rsidRPr="001A7A47" w:rsidRDefault="001A7A47" w:rsidP="001A7A47">
            <w:pPr>
              <w:rPr>
                <w:sz w:val="24"/>
                <w:szCs w:val="24"/>
              </w:rPr>
            </w:pPr>
            <w:r w:rsidRPr="001A7A47">
              <w:rPr>
                <w:sz w:val="24"/>
                <w:szCs w:val="24"/>
              </w:rPr>
              <w:t>Итого по подпрограмме 2</w:t>
            </w: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всего</w:t>
            </w:r>
          </w:p>
        </w:tc>
        <w:tc>
          <w:tcPr>
            <w:tcW w:w="323" w:type="pct"/>
            <w:gridSpan w:val="2"/>
            <w:vMerge w:val="restart"/>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20641,5</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1366,2</w:t>
            </w:r>
          </w:p>
        </w:tc>
        <w:tc>
          <w:tcPr>
            <w:tcW w:w="323" w:type="pct"/>
            <w:gridSpan w:val="3"/>
          </w:tcPr>
          <w:p w:rsidR="001A7A47" w:rsidRPr="001A7A47" w:rsidRDefault="001A7A47" w:rsidP="001A7A47">
            <w:pPr>
              <w:jc w:val="center"/>
              <w:rPr>
                <w:sz w:val="24"/>
                <w:szCs w:val="24"/>
              </w:rPr>
            </w:pPr>
            <w:r w:rsidRPr="001A7A47">
              <w:rPr>
                <w:sz w:val="24"/>
                <w:szCs w:val="24"/>
              </w:rPr>
              <w:t>6057,7</w:t>
            </w:r>
          </w:p>
        </w:tc>
        <w:tc>
          <w:tcPr>
            <w:tcW w:w="325" w:type="pct"/>
            <w:gridSpan w:val="3"/>
          </w:tcPr>
          <w:p w:rsidR="001A7A47" w:rsidRPr="001A7A47" w:rsidRDefault="001A7A47" w:rsidP="001A7A47">
            <w:pPr>
              <w:jc w:val="center"/>
              <w:rPr>
                <w:sz w:val="24"/>
                <w:szCs w:val="24"/>
              </w:rPr>
            </w:pPr>
            <w:r w:rsidRPr="001A7A47">
              <w:rPr>
                <w:sz w:val="24"/>
                <w:szCs w:val="24"/>
              </w:rPr>
              <w:t>1253,2</w:t>
            </w:r>
          </w:p>
        </w:tc>
        <w:tc>
          <w:tcPr>
            <w:tcW w:w="370" w:type="pct"/>
            <w:gridSpan w:val="2"/>
          </w:tcPr>
          <w:p w:rsidR="001A7A47" w:rsidRPr="001A7A47" w:rsidRDefault="001A7A47" w:rsidP="001A7A47">
            <w:pPr>
              <w:jc w:val="center"/>
              <w:rPr>
                <w:sz w:val="24"/>
                <w:szCs w:val="24"/>
              </w:rPr>
            </w:pPr>
            <w:r w:rsidRPr="001A7A47">
              <w:rPr>
                <w:sz w:val="24"/>
                <w:szCs w:val="24"/>
              </w:rPr>
              <w:t>3581,2</w:t>
            </w:r>
          </w:p>
        </w:tc>
        <w:tc>
          <w:tcPr>
            <w:tcW w:w="324" w:type="pct"/>
            <w:gridSpan w:val="2"/>
          </w:tcPr>
          <w:p w:rsidR="001A7A47" w:rsidRPr="001A7A47" w:rsidRDefault="001A7A47" w:rsidP="001A7A47">
            <w:pPr>
              <w:jc w:val="center"/>
              <w:rPr>
                <w:sz w:val="24"/>
                <w:szCs w:val="24"/>
              </w:rPr>
            </w:pPr>
            <w:r w:rsidRPr="001A7A47">
              <w:rPr>
                <w:sz w:val="24"/>
                <w:szCs w:val="24"/>
              </w:rPr>
              <w:t>4191,6</w:t>
            </w:r>
          </w:p>
        </w:tc>
        <w:tc>
          <w:tcPr>
            <w:tcW w:w="320" w:type="pct"/>
            <w:gridSpan w:val="3"/>
          </w:tcPr>
          <w:p w:rsidR="001A7A47" w:rsidRPr="001A7A47" w:rsidRDefault="001A7A47" w:rsidP="001A7A47">
            <w:pPr>
              <w:jc w:val="center"/>
              <w:rPr>
                <w:sz w:val="24"/>
                <w:szCs w:val="24"/>
              </w:rPr>
            </w:pPr>
            <w:r w:rsidRPr="001A7A47">
              <w:rPr>
                <w:sz w:val="24"/>
                <w:szCs w:val="24"/>
              </w:rPr>
              <w:t>4191,6</w:t>
            </w:r>
          </w:p>
        </w:tc>
      </w:tr>
      <w:tr w:rsidR="001A7A47" w:rsidRPr="001A7A47" w:rsidTr="00274617">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12432,4</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99,4</w:t>
            </w:r>
          </w:p>
        </w:tc>
        <w:tc>
          <w:tcPr>
            <w:tcW w:w="323" w:type="pct"/>
            <w:gridSpan w:val="3"/>
          </w:tcPr>
          <w:p w:rsidR="001A7A47" w:rsidRPr="001A7A47" w:rsidRDefault="001A7A47" w:rsidP="001A7A47">
            <w:pPr>
              <w:jc w:val="center"/>
              <w:rPr>
                <w:sz w:val="24"/>
                <w:szCs w:val="24"/>
              </w:rPr>
            </w:pPr>
            <w:r w:rsidRPr="001A7A47">
              <w:rPr>
                <w:sz w:val="24"/>
                <w:szCs w:val="24"/>
              </w:rPr>
              <w:t>4187,8</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2306,4</w:t>
            </w:r>
          </w:p>
        </w:tc>
        <w:tc>
          <w:tcPr>
            <w:tcW w:w="324" w:type="pct"/>
            <w:gridSpan w:val="2"/>
          </w:tcPr>
          <w:p w:rsidR="001A7A47" w:rsidRPr="001A7A47" w:rsidRDefault="001A7A47" w:rsidP="001A7A47">
            <w:pPr>
              <w:jc w:val="center"/>
              <w:rPr>
                <w:sz w:val="24"/>
                <w:szCs w:val="24"/>
              </w:rPr>
            </w:pPr>
            <w:r w:rsidRPr="001A7A47">
              <w:rPr>
                <w:sz w:val="24"/>
                <w:szCs w:val="24"/>
              </w:rPr>
              <w:t>2919,4</w:t>
            </w:r>
          </w:p>
        </w:tc>
        <w:tc>
          <w:tcPr>
            <w:tcW w:w="320" w:type="pct"/>
            <w:gridSpan w:val="3"/>
          </w:tcPr>
          <w:p w:rsidR="001A7A47" w:rsidRPr="001A7A47" w:rsidRDefault="001A7A47" w:rsidP="001A7A47">
            <w:pPr>
              <w:jc w:val="center"/>
              <w:rPr>
                <w:sz w:val="24"/>
                <w:szCs w:val="24"/>
              </w:rPr>
            </w:pPr>
            <w:r w:rsidRPr="001A7A47">
              <w:rPr>
                <w:sz w:val="24"/>
                <w:szCs w:val="24"/>
              </w:rPr>
              <w:t>2919,4</w:t>
            </w:r>
          </w:p>
        </w:tc>
      </w:tr>
      <w:tr w:rsidR="001A7A47" w:rsidRPr="001A7A47" w:rsidTr="00274617">
        <w:trPr>
          <w:trHeight w:val="129"/>
        </w:trPr>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бюджет района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8175,1</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1253,7</w:t>
            </w:r>
          </w:p>
        </w:tc>
        <w:tc>
          <w:tcPr>
            <w:tcW w:w="323" w:type="pct"/>
            <w:gridSpan w:val="3"/>
          </w:tcPr>
          <w:p w:rsidR="001A7A47" w:rsidRPr="001A7A47" w:rsidRDefault="001A7A47" w:rsidP="001A7A47">
            <w:pPr>
              <w:jc w:val="center"/>
              <w:rPr>
                <w:sz w:val="24"/>
                <w:szCs w:val="24"/>
              </w:rPr>
            </w:pPr>
            <w:r w:rsidRPr="001A7A47">
              <w:rPr>
                <w:sz w:val="24"/>
                <w:szCs w:val="24"/>
              </w:rPr>
              <w:t>1849,0</w:t>
            </w:r>
          </w:p>
        </w:tc>
        <w:tc>
          <w:tcPr>
            <w:tcW w:w="325" w:type="pct"/>
            <w:gridSpan w:val="3"/>
          </w:tcPr>
          <w:p w:rsidR="001A7A47" w:rsidRPr="001A7A47" w:rsidRDefault="001A7A47" w:rsidP="001A7A47">
            <w:pPr>
              <w:jc w:val="center"/>
              <w:rPr>
                <w:sz w:val="24"/>
                <w:szCs w:val="24"/>
              </w:rPr>
            </w:pPr>
            <w:r w:rsidRPr="001A7A47">
              <w:rPr>
                <w:sz w:val="24"/>
                <w:szCs w:val="24"/>
              </w:rPr>
              <w:t>1253,2</w:t>
            </w:r>
          </w:p>
        </w:tc>
        <w:tc>
          <w:tcPr>
            <w:tcW w:w="370" w:type="pct"/>
            <w:gridSpan w:val="2"/>
          </w:tcPr>
          <w:p w:rsidR="001A7A47" w:rsidRPr="001A7A47" w:rsidRDefault="001A7A47" w:rsidP="001A7A47">
            <w:pPr>
              <w:jc w:val="center"/>
              <w:rPr>
                <w:sz w:val="24"/>
                <w:szCs w:val="24"/>
              </w:rPr>
            </w:pPr>
            <w:r w:rsidRPr="001A7A47">
              <w:rPr>
                <w:sz w:val="24"/>
                <w:szCs w:val="24"/>
              </w:rPr>
              <w:t>1274,8</w:t>
            </w:r>
          </w:p>
        </w:tc>
        <w:tc>
          <w:tcPr>
            <w:tcW w:w="324" w:type="pct"/>
            <w:gridSpan w:val="2"/>
          </w:tcPr>
          <w:p w:rsidR="001A7A47" w:rsidRPr="001A7A47" w:rsidRDefault="001A7A47" w:rsidP="001A7A47">
            <w:pPr>
              <w:jc w:val="center"/>
              <w:rPr>
                <w:sz w:val="24"/>
                <w:szCs w:val="24"/>
              </w:rPr>
            </w:pPr>
            <w:r w:rsidRPr="001A7A47">
              <w:rPr>
                <w:sz w:val="24"/>
                <w:szCs w:val="24"/>
              </w:rPr>
              <w:t>1272,2</w:t>
            </w:r>
          </w:p>
        </w:tc>
        <w:tc>
          <w:tcPr>
            <w:tcW w:w="320" w:type="pct"/>
            <w:gridSpan w:val="3"/>
          </w:tcPr>
          <w:p w:rsidR="001A7A47" w:rsidRPr="001A7A47" w:rsidRDefault="001A7A47" w:rsidP="001A7A47">
            <w:pPr>
              <w:jc w:val="center"/>
              <w:rPr>
                <w:sz w:val="24"/>
                <w:szCs w:val="24"/>
              </w:rPr>
            </w:pPr>
            <w:r w:rsidRPr="001A7A47">
              <w:rPr>
                <w:sz w:val="24"/>
                <w:szCs w:val="24"/>
              </w:rPr>
              <w:t>1272,2</w:t>
            </w:r>
          </w:p>
        </w:tc>
      </w:tr>
      <w:tr w:rsidR="001A7A47" w:rsidRPr="001A7A47" w:rsidTr="00274617">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бюджет городских поселений</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34,0</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13,1</w:t>
            </w:r>
          </w:p>
        </w:tc>
        <w:tc>
          <w:tcPr>
            <w:tcW w:w="323" w:type="pct"/>
            <w:gridSpan w:val="3"/>
          </w:tcPr>
          <w:p w:rsidR="001A7A47" w:rsidRPr="001A7A47" w:rsidRDefault="001A7A47" w:rsidP="001A7A47">
            <w:pPr>
              <w:jc w:val="center"/>
              <w:rPr>
                <w:sz w:val="24"/>
                <w:szCs w:val="24"/>
              </w:rPr>
            </w:pPr>
            <w:r w:rsidRPr="001A7A47">
              <w:rPr>
                <w:sz w:val="24"/>
                <w:szCs w:val="24"/>
              </w:rPr>
              <w:t>20,9</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0,0</w:t>
            </w:r>
          </w:p>
        </w:tc>
        <w:tc>
          <w:tcPr>
            <w:tcW w:w="324" w:type="pct"/>
            <w:gridSpan w:val="2"/>
          </w:tcPr>
          <w:p w:rsidR="001A7A47" w:rsidRPr="001A7A47" w:rsidRDefault="001A7A47" w:rsidP="001A7A47">
            <w:pPr>
              <w:jc w:val="center"/>
              <w:rPr>
                <w:sz w:val="24"/>
                <w:szCs w:val="24"/>
              </w:rPr>
            </w:pPr>
            <w:r w:rsidRPr="001A7A47">
              <w:rPr>
                <w:sz w:val="24"/>
                <w:szCs w:val="24"/>
              </w:rPr>
              <w:t>0,0</w:t>
            </w:r>
          </w:p>
        </w:tc>
        <w:tc>
          <w:tcPr>
            <w:tcW w:w="320" w:type="pct"/>
            <w:gridSpan w:val="3"/>
          </w:tcPr>
          <w:p w:rsidR="001A7A47" w:rsidRPr="001A7A47" w:rsidRDefault="001A7A47" w:rsidP="001A7A47">
            <w:pPr>
              <w:jc w:val="center"/>
              <w:rPr>
                <w:sz w:val="24"/>
                <w:szCs w:val="24"/>
              </w:rPr>
            </w:pPr>
            <w:r w:rsidRPr="001A7A47">
              <w:rPr>
                <w:sz w:val="24"/>
                <w:szCs w:val="24"/>
              </w:rPr>
              <w:t>0,0</w:t>
            </w:r>
          </w:p>
        </w:tc>
      </w:tr>
      <w:tr w:rsidR="001A7A47" w:rsidRPr="001A7A47" w:rsidTr="00274617">
        <w:trPr>
          <w:trHeight w:val="2563"/>
        </w:trPr>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23" w:type="pct"/>
            <w:gridSpan w:val="3"/>
          </w:tcPr>
          <w:p w:rsidR="001A7A47" w:rsidRPr="001A7A47" w:rsidRDefault="001A7A47" w:rsidP="001A7A47">
            <w:pPr>
              <w:jc w:val="center"/>
              <w:rPr>
                <w:sz w:val="24"/>
                <w:szCs w:val="24"/>
              </w:rPr>
            </w:pPr>
            <w:r w:rsidRPr="001A7A47">
              <w:rPr>
                <w:sz w:val="24"/>
                <w:szCs w:val="24"/>
              </w:rPr>
              <w:t>-</w:t>
            </w:r>
          </w:p>
        </w:tc>
        <w:tc>
          <w:tcPr>
            <w:tcW w:w="325" w:type="pct"/>
            <w:gridSpan w:val="3"/>
          </w:tcPr>
          <w:p w:rsidR="001A7A47" w:rsidRPr="001A7A47" w:rsidRDefault="001A7A47" w:rsidP="001A7A47">
            <w:pPr>
              <w:jc w:val="center"/>
              <w:rPr>
                <w:sz w:val="24"/>
                <w:szCs w:val="24"/>
              </w:rPr>
            </w:pPr>
            <w:r w:rsidRPr="001A7A47">
              <w:rPr>
                <w:sz w:val="24"/>
                <w:szCs w:val="24"/>
              </w:rPr>
              <w:t>-</w:t>
            </w:r>
          </w:p>
        </w:tc>
        <w:tc>
          <w:tcPr>
            <w:tcW w:w="370" w:type="pct"/>
            <w:gridSpan w:val="2"/>
          </w:tcPr>
          <w:p w:rsidR="001A7A47" w:rsidRPr="001A7A47" w:rsidRDefault="001A7A47" w:rsidP="001A7A47">
            <w:pPr>
              <w:jc w:val="center"/>
              <w:rPr>
                <w:sz w:val="24"/>
                <w:szCs w:val="24"/>
              </w:rPr>
            </w:pPr>
            <w:r w:rsidRPr="001A7A47">
              <w:rPr>
                <w:sz w:val="24"/>
                <w:szCs w:val="24"/>
              </w:rPr>
              <w:t>-</w:t>
            </w:r>
          </w:p>
        </w:tc>
        <w:tc>
          <w:tcPr>
            <w:tcW w:w="324" w:type="pct"/>
            <w:gridSpan w:val="2"/>
          </w:tcPr>
          <w:p w:rsidR="001A7A47" w:rsidRPr="001A7A47" w:rsidRDefault="001A7A47" w:rsidP="001A7A47">
            <w:pPr>
              <w:jc w:val="center"/>
              <w:rPr>
                <w:sz w:val="24"/>
                <w:szCs w:val="24"/>
              </w:rPr>
            </w:pPr>
            <w:r w:rsidRPr="001A7A47">
              <w:rPr>
                <w:sz w:val="24"/>
                <w:szCs w:val="24"/>
              </w:rPr>
              <w:t>-</w:t>
            </w:r>
          </w:p>
        </w:tc>
        <w:tc>
          <w:tcPr>
            <w:tcW w:w="320" w:type="pct"/>
            <w:gridSpan w:val="3"/>
          </w:tcPr>
          <w:p w:rsidR="001A7A47" w:rsidRPr="001A7A47" w:rsidRDefault="001A7A47" w:rsidP="001A7A47">
            <w:pPr>
              <w:jc w:val="center"/>
              <w:rPr>
                <w:sz w:val="24"/>
                <w:szCs w:val="24"/>
              </w:rPr>
            </w:pPr>
            <w:r w:rsidRPr="001A7A47">
              <w:rPr>
                <w:sz w:val="24"/>
                <w:szCs w:val="24"/>
              </w:rPr>
              <w:t>-</w:t>
            </w:r>
          </w:p>
        </w:tc>
      </w:tr>
      <w:tr w:rsidR="001A7A47" w:rsidRPr="001A7A47" w:rsidTr="00274617">
        <w:tc>
          <w:tcPr>
            <w:tcW w:w="1870" w:type="pct"/>
            <w:gridSpan w:val="7"/>
            <w:vMerge w:val="restart"/>
            <w:tcBorders>
              <w:right w:val="single" w:sz="4" w:space="0" w:color="auto"/>
            </w:tcBorders>
          </w:tcPr>
          <w:p w:rsidR="001A7A47" w:rsidRPr="001A7A47" w:rsidRDefault="001A7A47" w:rsidP="001A7A47">
            <w:pPr>
              <w:rPr>
                <w:sz w:val="24"/>
                <w:szCs w:val="24"/>
              </w:rPr>
            </w:pPr>
            <w:r w:rsidRPr="001A7A47">
              <w:rPr>
                <w:sz w:val="24"/>
                <w:szCs w:val="24"/>
              </w:rPr>
              <w:t>Всего по муниципальной программе</w:t>
            </w: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всего</w:t>
            </w:r>
          </w:p>
        </w:tc>
        <w:tc>
          <w:tcPr>
            <w:tcW w:w="323" w:type="pct"/>
            <w:gridSpan w:val="2"/>
            <w:vMerge w:val="restart"/>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206174,0</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12960,3</w:t>
            </w:r>
          </w:p>
        </w:tc>
        <w:tc>
          <w:tcPr>
            <w:tcW w:w="323" w:type="pct"/>
            <w:gridSpan w:val="3"/>
          </w:tcPr>
          <w:p w:rsidR="001A7A47" w:rsidRPr="001A7A47" w:rsidRDefault="001A7A47" w:rsidP="001A7A47">
            <w:pPr>
              <w:jc w:val="center"/>
              <w:rPr>
                <w:sz w:val="24"/>
                <w:szCs w:val="24"/>
              </w:rPr>
            </w:pPr>
            <w:r w:rsidRPr="001A7A47">
              <w:rPr>
                <w:sz w:val="24"/>
                <w:szCs w:val="24"/>
              </w:rPr>
              <w:t>33469,7</w:t>
            </w:r>
          </w:p>
        </w:tc>
        <w:tc>
          <w:tcPr>
            <w:tcW w:w="325" w:type="pct"/>
            <w:gridSpan w:val="3"/>
          </w:tcPr>
          <w:p w:rsidR="001A7A47" w:rsidRPr="001A7A47" w:rsidRDefault="001A7A47" w:rsidP="001A7A47">
            <w:pPr>
              <w:rPr>
                <w:sz w:val="24"/>
                <w:szCs w:val="24"/>
                <w:highlight w:val="yellow"/>
              </w:rPr>
            </w:pPr>
            <w:r w:rsidRPr="001A7A47">
              <w:rPr>
                <w:sz w:val="24"/>
                <w:szCs w:val="24"/>
              </w:rPr>
              <w:t>31640,3</w:t>
            </w:r>
          </w:p>
        </w:tc>
        <w:tc>
          <w:tcPr>
            <w:tcW w:w="370" w:type="pct"/>
            <w:gridSpan w:val="2"/>
          </w:tcPr>
          <w:p w:rsidR="001A7A47" w:rsidRPr="001A7A47" w:rsidRDefault="001A7A47" w:rsidP="001A7A47">
            <w:pPr>
              <w:rPr>
                <w:sz w:val="24"/>
                <w:szCs w:val="24"/>
              </w:rPr>
            </w:pPr>
            <w:r w:rsidRPr="001A7A47">
              <w:rPr>
                <w:sz w:val="24"/>
                <w:szCs w:val="24"/>
              </w:rPr>
              <w:t>59522,5</w:t>
            </w:r>
          </w:p>
        </w:tc>
        <w:tc>
          <w:tcPr>
            <w:tcW w:w="324" w:type="pct"/>
            <w:gridSpan w:val="2"/>
          </w:tcPr>
          <w:p w:rsidR="001A7A47" w:rsidRPr="001A7A47" w:rsidRDefault="001A7A47" w:rsidP="001A7A47">
            <w:pPr>
              <w:jc w:val="center"/>
              <w:rPr>
                <w:sz w:val="24"/>
                <w:szCs w:val="24"/>
              </w:rPr>
            </w:pPr>
            <w:r w:rsidRPr="001A7A47">
              <w:rPr>
                <w:sz w:val="24"/>
                <w:szCs w:val="24"/>
              </w:rPr>
              <w:t>34290,6</w:t>
            </w:r>
          </w:p>
        </w:tc>
        <w:tc>
          <w:tcPr>
            <w:tcW w:w="320" w:type="pct"/>
            <w:gridSpan w:val="3"/>
          </w:tcPr>
          <w:p w:rsidR="001A7A47" w:rsidRPr="001A7A47" w:rsidRDefault="001A7A47" w:rsidP="001A7A47">
            <w:pPr>
              <w:jc w:val="center"/>
              <w:rPr>
                <w:sz w:val="24"/>
                <w:szCs w:val="24"/>
              </w:rPr>
            </w:pPr>
            <w:r w:rsidRPr="001A7A47">
              <w:rPr>
                <w:sz w:val="24"/>
                <w:szCs w:val="24"/>
              </w:rPr>
              <w:t>34290,6</w:t>
            </w:r>
          </w:p>
        </w:tc>
      </w:tr>
      <w:tr w:rsidR="001A7A47" w:rsidRPr="001A7A47" w:rsidTr="00274617">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29 807,2</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99,4</w:t>
            </w:r>
          </w:p>
        </w:tc>
        <w:tc>
          <w:tcPr>
            <w:tcW w:w="323" w:type="pct"/>
            <w:gridSpan w:val="3"/>
          </w:tcPr>
          <w:p w:rsidR="001A7A47" w:rsidRPr="001A7A47" w:rsidRDefault="001A7A47" w:rsidP="001A7A47">
            <w:pPr>
              <w:jc w:val="center"/>
              <w:rPr>
                <w:sz w:val="24"/>
                <w:szCs w:val="24"/>
              </w:rPr>
            </w:pPr>
            <w:r w:rsidRPr="001A7A47">
              <w:rPr>
                <w:sz w:val="24"/>
                <w:szCs w:val="24"/>
              </w:rPr>
              <w:t>4187,8</w:t>
            </w:r>
          </w:p>
        </w:tc>
        <w:tc>
          <w:tcPr>
            <w:tcW w:w="325" w:type="pct"/>
            <w:gridSpan w:val="3"/>
          </w:tcPr>
          <w:p w:rsidR="001A7A47" w:rsidRPr="001A7A47" w:rsidRDefault="001A7A47" w:rsidP="001A7A47">
            <w:pPr>
              <w:rPr>
                <w:sz w:val="24"/>
                <w:szCs w:val="24"/>
                <w:highlight w:val="yellow"/>
              </w:rPr>
            </w:pPr>
            <w:r w:rsidRPr="001A7A47">
              <w:rPr>
                <w:sz w:val="24"/>
                <w:szCs w:val="24"/>
              </w:rPr>
              <w:t xml:space="preserve">   0,0</w:t>
            </w:r>
          </w:p>
        </w:tc>
        <w:tc>
          <w:tcPr>
            <w:tcW w:w="370" w:type="pct"/>
            <w:gridSpan w:val="2"/>
          </w:tcPr>
          <w:p w:rsidR="001A7A47" w:rsidRPr="001A7A47" w:rsidRDefault="001A7A47" w:rsidP="001A7A47">
            <w:pPr>
              <w:rPr>
                <w:sz w:val="24"/>
                <w:szCs w:val="24"/>
              </w:rPr>
            </w:pPr>
            <w:r w:rsidRPr="001A7A47">
              <w:rPr>
                <w:sz w:val="24"/>
                <w:szCs w:val="24"/>
              </w:rPr>
              <w:t>19681,2</w:t>
            </w:r>
          </w:p>
        </w:tc>
        <w:tc>
          <w:tcPr>
            <w:tcW w:w="324" w:type="pct"/>
            <w:gridSpan w:val="2"/>
          </w:tcPr>
          <w:p w:rsidR="001A7A47" w:rsidRPr="001A7A47" w:rsidRDefault="001A7A47" w:rsidP="001A7A47">
            <w:pPr>
              <w:jc w:val="center"/>
              <w:rPr>
                <w:sz w:val="24"/>
                <w:szCs w:val="24"/>
              </w:rPr>
            </w:pPr>
            <w:r w:rsidRPr="001A7A47">
              <w:rPr>
                <w:sz w:val="24"/>
                <w:szCs w:val="24"/>
              </w:rPr>
              <w:t>2919,4</w:t>
            </w:r>
          </w:p>
        </w:tc>
        <w:tc>
          <w:tcPr>
            <w:tcW w:w="320" w:type="pct"/>
            <w:gridSpan w:val="3"/>
          </w:tcPr>
          <w:p w:rsidR="001A7A47" w:rsidRPr="001A7A47" w:rsidRDefault="001A7A47" w:rsidP="001A7A47">
            <w:pPr>
              <w:jc w:val="center"/>
              <w:rPr>
                <w:sz w:val="24"/>
                <w:szCs w:val="24"/>
              </w:rPr>
            </w:pPr>
            <w:r w:rsidRPr="001A7A47">
              <w:rPr>
                <w:sz w:val="24"/>
                <w:szCs w:val="24"/>
              </w:rPr>
              <w:t>2919,4</w:t>
            </w:r>
          </w:p>
        </w:tc>
      </w:tr>
      <w:tr w:rsidR="001A7A47" w:rsidRPr="001A7A47" w:rsidTr="00274617">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бюджет района</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176332,8</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12847,8</w:t>
            </w:r>
          </w:p>
        </w:tc>
        <w:tc>
          <w:tcPr>
            <w:tcW w:w="323" w:type="pct"/>
            <w:gridSpan w:val="3"/>
          </w:tcPr>
          <w:p w:rsidR="001A7A47" w:rsidRPr="001A7A47" w:rsidRDefault="001A7A47" w:rsidP="001A7A47">
            <w:pPr>
              <w:jc w:val="center"/>
              <w:rPr>
                <w:sz w:val="24"/>
                <w:szCs w:val="24"/>
              </w:rPr>
            </w:pPr>
            <w:r w:rsidRPr="001A7A47">
              <w:rPr>
                <w:sz w:val="24"/>
                <w:szCs w:val="24"/>
              </w:rPr>
              <w:t>29261,0</w:t>
            </w:r>
          </w:p>
        </w:tc>
        <w:tc>
          <w:tcPr>
            <w:tcW w:w="325" w:type="pct"/>
            <w:gridSpan w:val="3"/>
          </w:tcPr>
          <w:p w:rsidR="001A7A47" w:rsidRPr="001A7A47" w:rsidRDefault="001A7A47" w:rsidP="001A7A47">
            <w:pPr>
              <w:rPr>
                <w:sz w:val="24"/>
                <w:szCs w:val="24"/>
                <w:highlight w:val="yellow"/>
              </w:rPr>
            </w:pPr>
            <w:r w:rsidRPr="001A7A47">
              <w:rPr>
                <w:sz w:val="24"/>
                <w:szCs w:val="24"/>
              </w:rPr>
              <w:t>31640,3</w:t>
            </w:r>
          </w:p>
        </w:tc>
        <w:tc>
          <w:tcPr>
            <w:tcW w:w="370" w:type="pct"/>
            <w:gridSpan w:val="2"/>
          </w:tcPr>
          <w:p w:rsidR="001A7A47" w:rsidRPr="001A7A47" w:rsidRDefault="001A7A47" w:rsidP="001A7A47">
            <w:pPr>
              <w:rPr>
                <w:sz w:val="24"/>
                <w:szCs w:val="24"/>
              </w:rPr>
            </w:pPr>
            <w:r w:rsidRPr="001A7A47">
              <w:rPr>
                <w:sz w:val="24"/>
                <w:szCs w:val="24"/>
              </w:rPr>
              <w:t>39841,3</w:t>
            </w:r>
          </w:p>
        </w:tc>
        <w:tc>
          <w:tcPr>
            <w:tcW w:w="324" w:type="pct"/>
            <w:gridSpan w:val="2"/>
          </w:tcPr>
          <w:p w:rsidR="001A7A47" w:rsidRPr="001A7A47" w:rsidRDefault="001A7A47" w:rsidP="001A7A47">
            <w:pPr>
              <w:jc w:val="center"/>
              <w:rPr>
                <w:sz w:val="24"/>
                <w:szCs w:val="24"/>
              </w:rPr>
            </w:pPr>
            <w:r w:rsidRPr="001A7A47">
              <w:rPr>
                <w:sz w:val="24"/>
                <w:szCs w:val="24"/>
              </w:rPr>
              <w:t>31371,2</w:t>
            </w:r>
          </w:p>
        </w:tc>
        <w:tc>
          <w:tcPr>
            <w:tcW w:w="320" w:type="pct"/>
            <w:gridSpan w:val="3"/>
          </w:tcPr>
          <w:p w:rsidR="001A7A47" w:rsidRPr="001A7A47" w:rsidRDefault="001A7A47" w:rsidP="001A7A47">
            <w:pPr>
              <w:jc w:val="center"/>
              <w:rPr>
                <w:sz w:val="24"/>
                <w:szCs w:val="24"/>
              </w:rPr>
            </w:pPr>
            <w:r w:rsidRPr="001A7A47">
              <w:rPr>
                <w:sz w:val="24"/>
                <w:szCs w:val="24"/>
              </w:rPr>
              <w:t>31371,2</w:t>
            </w:r>
          </w:p>
        </w:tc>
      </w:tr>
      <w:tr w:rsidR="001A7A47" w:rsidRPr="001A7A47" w:rsidTr="00274617">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бюджет городских поселений</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34,0</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13,1</w:t>
            </w:r>
          </w:p>
        </w:tc>
        <w:tc>
          <w:tcPr>
            <w:tcW w:w="323" w:type="pct"/>
            <w:gridSpan w:val="3"/>
          </w:tcPr>
          <w:p w:rsidR="001A7A47" w:rsidRPr="001A7A47" w:rsidRDefault="001A7A47" w:rsidP="001A7A47">
            <w:pPr>
              <w:jc w:val="center"/>
              <w:rPr>
                <w:sz w:val="24"/>
                <w:szCs w:val="24"/>
              </w:rPr>
            </w:pPr>
            <w:r w:rsidRPr="001A7A47">
              <w:rPr>
                <w:sz w:val="24"/>
                <w:szCs w:val="24"/>
              </w:rPr>
              <w:t>20,9</w:t>
            </w:r>
          </w:p>
        </w:tc>
        <w:tc>
          <w:tcPr>
            <w:tcW w:w="325" w:type="pct"/>
            <w:gridSpan w:val="3"/>
          </w:tcPr>
          <w:p w:rsidR="001A7A47" w:rsidRPr="001A7A47" w:rsidRDefault="001A7A47" w:rsidP="001A7A47">
            <w:pPr>
              <w:jc w:val="center"/>
              <w:rPr>
                <w:sz w:val="24"/>
                <w:szCs w:val="24"/>
              </w:rPr>
            </w:pPr>
            <w:r w:rsidRPr="001A7A47">
              <w:rPr>
                <w:sz w:val="24"/>
                <w:szCs w:val="24"/>
              </w:rPr>
              <w:t>0,0</w:t>
            </w:r>
          </w:p>
        </w:tc>
        <w:tc>
          <w:tcPr>
            <w:tcW w:w="370" w:type="pct"/>
            <w:gridSpan w:val="2"/>
          </w:tcPr>
          <w:p w:rsidR="001A7A47" w:rsidRPr="001A7A47" w:rsidRDefault="001A7A47" w:rsidP="001A7A47">
            <w:pPr>
              <w:jc w:val="center"/>
              <w:rPr>
                <w:sz w:val="24"/>
                <w:szCs w:val="24"/>
              </w:rPr>
            </w:pPr>
            <w:r w:rsidRPr="001A7A47">
              <w:rPr>
                <w:sz w:val="24"/>
                <w:szCs w:val="24"/>
              </w:rPr>
              <w:t>0,0</w:t>
            </w:r>
          </w:p>
        </w:tc>
        <w:tc>
          <w:tcPr>
            <w:tcW w:w="324" w:type="pct"/>
            <w:gridSpan w:val="2"/>
          </w:tcPr>
          <w:p w:rsidR="001A7A47" w:rsidRPr="001A7A47" w:rsidRDefault="001A7A47" w:rsidP="001A7A47">
            <w:pPr>
              <w:jc w:val="center"/>
              <w:rPr>
                <w:sz w:val="24"/>
                <w:szCs w:val="24"/>
              </w:rPr>
            </w:pPr>
            <w:r w:rsidRPr="001A7A47">
              <w:rPr>
                <w:sz w:val="24"/>
                <w:szCs w:val="24"/>
              </w:rPr>
              <w:t>0,0</w:t>
            </w:r>
          </w:p>
        </w:tc>
        <w:tc>
          <w:tcPr>
            <w:tcW w:w="320" w:type="pct"/>
            <w:gridSpan w:val="3"/>
          </w:tcPr>
          <w:p w:rsidR="001A7A47" w:rsidRPr="001A7A47" w:rsidRDefault="001A7A47" w:rsidP="001A7A47">
            <w:pPr>
              <w:jc w:val="center"/>
              <w:rPr>
                <w:sz w:val="24"/>
                <w:szCs w:val="24"/>
              </w:rPr>
            </w:pPr>
            <w:r w:rsidRPr="001A7A47">
              <w:rPr>
                <w:sz w:val="24"/>
                <w:szCs w:val="24"/>
              </w:rPr>
              <w:t>0,0</w:t>
            </w:r>
          </w:p>
        </w:tc>
      </w:tr>
      <w:tr w:rsidR="001A7A47" w:rsidRPr="001A7A47" w:rsidTr="00274617">
        <w:tc>
          <w:tcPr>
            <w:tcW w:w="1870" w:type="pct"/>
            <w:gridSpan w:val="7"/>
            <w:vMerge/>
            <w:tcBorders>
              <w:right w:val="single" w:sz="4" w:space="0" w:color="auto"/>
            </w:tcBorders>
          </w:tcPr>
          <w:p w:rsidR="001A7A47" w:rsidRPr="001A7A47" w:rsidRDefault="001A7A47" w:rsidP="001A7A47">
            <w:pPr>
              <w:rPr>
                <w:sz w:val="24"/>
                <w:szCs w:val="24"/>
              </w:rPr>
            </w:pPr>
          </w:p>
        </w:tc>
        <w:tc>
          <w:tcPr>
            <w:tcW w:w="463" w:type="pct"/>
            <w:gridSpan w:val="2"/>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23" w:type="pct"/>
            <w:gridSpan w:val="2"/>
            <w:vMerge/>
            <w:tcBorders>
              <w:left w:val="single" w:sz="4" w:space="0" w:color="auto"/>
            </w:tcBorders>
          </w:tcPr>
          <w:p w:rsidR="001A7A47" w:rsidRPr="001A7A47" w:rsidRDefault="001A7A47" w:rsidP="001A7A47">
            <w:pPr>
              <w:rPr>
                <w:sz w:val="24"/>
                <w:szCs w:val="24"/>
              </w:rPr>
            </w:pPr>
          </w:p>
        </w:tc>
        <w:tc>
          <w:tcPr>
            <w:tcW w:w="370" w:type="pct"/>
            <w:gridSpan w:val="2"/>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12" w:type="pct"/>
            <w:gridSpan w:val="3"/>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23" w:type="pct"/>
            <w:gridSpan w:val="3"/>
          </w:tcPr>
          <w:p w:rsidR="001A7A47" w:rsidRPr="001A7A47" w:rsidRDefault="001A7A47" w:rsidP="001A7A47">
            <w:pPr>
              <w:jc w:val="center"/>
              <w:rPr>
                <w:sz w:val="24"/>
                <w:szCs w:val="24"/>
              </w:rPr>
            </w:pPr>
            <w:r w:rsidRPr="001A7A47">
              <w:rPr>
                <w:sz w:val="24"/>
                <w:szCs w:val="24"/>
              </w:rPr>
              <w:t>-</w:t>
            </w:r>
          </w:p>
        </w:tc>
        <w:tc>
          <w:tcPr>
            <w:tcW w:w="325" w:type="pct"/>
            <w:gridSpan w:val="3"/>
          </w:tcPr>
          <w:p w:rsidR="001A7A47" w:rsidRPr="001A7A47" w:rsidRDefault="001A7A47" w:rsidP="001A7A47">
            <w:pPr>
              <w:jc w:val="center"/>
              <w:rPr>
                <w:sz w:val="24"/>
                <w:szCs w:val="24"/>
              </w:rPr>
            </w:pPr>
            <w:r w:rsidRPr="001A7A47">
              <w:rPr>
                <w:sz w:val="24"/>
                <w:szCs w:val="24"/>
              </w:rPr>
              <w:t>-</w:t>
            </w:r>
          </w:p>
        </w:tc>
        <w:tc>
          <w:tcPr>
            <w:tcW w:w="370" w:type="pct"/>
            <w:gridSpan w:val="2"/>
          </w:tcPr>
          <w:p w:rsidR="001A7A47" w:rsidRPr="001A7A47" w:rsidRDefault="001A7A47" w:rsidP="001A7A47">
            <w:pPr>
              <w:jc w:val="center"/>
              <w:rPr>
                <w:sz w:val="24"/>
                <w:szCs w:val="24"/>
              </w:rPr>
            </w:pPr>
            <w:r w:rsidRPr="001A7A47">
              <w:rPr>
                <w:sz w:val="24"/>
                <w:szCs w:val="24"/>
              </w:rPr>
              <w:t>-</w:t>
            </w:r>
          </w:p>
        </w:tc>
        <w:tc>
          <w:tcPr>
            <w:tcW w:w="324" w:type="pct"/>
            <w:gridSpan w:val="2"/>
          </w:tcPr>
          <w:p w:rsidR="001A7A47" w:rsidRPr="001A7A47" w:rsidRDefault="001A7A47" w:rsidP="001A7A47">
            <w:pPr>
              <w:jc w:val="center"/>
              <w:rPr>
                <w:sz w:val="24"/>
                <w:szCs w:val="24"/>
              </w:rPr>
            </w:pPr>
            <w:r w:rsidRPr="001A7A47">
              <w:rPr>
                <w:sz w:val="24"/>
                <w:szCs w:val="24"/>
              </w:rPr>
              <w:t>-</w:t>
            </w:r>
          </w:p>
        </w:tc>
        <w:tc>
          <w:tcPr>
            <w:tcW w:w="320" w:type="pct"/>
            <w:gridSpan w:val="3"/>
          </w:tcPr>
          <w:p w:rsidR="001A7A47" w:rsidRPr="001A7A47" w:rsidRDefault="001A7A47" w:rsidP="001A7A47">
            <w:pPr>
              <w:jc w:val="center"/>
              <w:rPr>
                <w:sz w:val="24"/>
                <w:szCs w:val="24"/>
              </w:rPr>
            </w:pPr>
            <w:r w:rsidRPr="001A7A47">
              <w:rPr>
                <w:sz w:val="24"/>
                <w:szCs w:val="24"/>
              </w:rPr>
              <w:t>-</w:t>
            </w:r>
          </w:p>
        </w:tc>
      </w:tr>
    </w:tbl>
    <w:p w:rsidR="001A7A47" w:rsidRPr="001A7A47" w:rsidRDefault="001A7A47" w:rsidP="001A7A47">
      <w:pPr>
        <w:tabs>
          <w:tab w:val="left" w:pos="720"/>
        </w:tabs>
        <w:rPr>
          <w:b/>
          <w:sz w:val="24"/>
          <w:szCs w:val="24"/>
        </w:rPr>
        <w:sectPr w:rsidR="001A7A47" w:rsidRPr="001A7A47" w:rsidSect="00D9759F">
          <w:pgSz w:w="16838" w:h="11906" w:orient="landscape"/>
          <w:pgMar w:top="568" w:right="1134" w:bottom="850" w:left="1134" w:header="708" w:footer="708" w:gutter="0"/>
          <w:cols w:space="708"/>
          <w:docGrid w:linePitch="381"/>
        </w:sectPr>
      </w:pPr>
    </w:p>
    <w:tbl>
      <w:tblPr>
        <w:tblW w:w="51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2"/>
        <w:gridCol w:w="1420"/>
        <w:gridCol w:w="992"/>
        <w:gridCol w:w="1136"/>
        <w:gridCol w:w="924"/>
        <w:gridCol w:w="992"/>
        <w:gridCol w:w="1031"/>
        <w:gridCol w:w="1136"/>
        <w:gridCol w:w="995"/>
        <w:gridCol w:w="976"/>
      </w:tblGrid>
      <w:tr w:rsidR="001A7A47" w:rsidRPr="001A7A47" w:rsidTr="00690FD6">
        <w:trPr>
          <w:jc w:val="right"/>
        </w:trPr>
        <w:tc>
          <w:tcPr>
            <w:tcW w:w="1863" w:type="pct"/>
            <w:tcBorders>
              <w:right w:val="single" w:sz="4" w:space="0" w:color="auto"/>
            </w:tcBorders>
          </w:tcPr>
          <w:p w:rsidR="001A7A47" w:rsidRPr="001A7A47" w:rsidRDefault="001A7A47" w:rsidP="001A7A47">
            <w:pPr>
              <w:rPr>
                <w:sz w:val="24"/>
                <w:szCs w:val="24"/>
              </w:rPr>
            </w:pPr>
            <w:r w:rsidRPr="001A7A47">
              <w:rPr>
                <w:sz w:val="24"/>
                <w:szCs w:val="24"/>
              </w:rPr>
              <w:lastRenderedPageBreak/>
              <w:t>в том числе:</w:t>
            </w:r>
          </w:p>
        </w:tc>
        <w:tc>
          <w:tcPr>
            <w:tcW w:w="3137" w:type="pct"/>
            <w:gridSpan w:val="9"/>
          </w:tcPr>
          <w:p w:rsidR="001A7A47" w:rsidRPr="001A7A47" w:rsidRDefault="001A7A47" w:rsidP="001A7A47">
            <w:pPr>
              <w:rPr>
                <w:sz w:val="24"/>
                <w:szCs w:val="24"/>
              </w:rPr>
            </w:pPr>
          </w:p>
        </w:tc>
      </w:tr>
      <w:tr w:rsidR="001A7A47" w:rsidRPr="001A7A47" w:rsidTr="00690FD6">
        <w:trPr>
          <w:jc w:val="right"/>
        </w:trPr>
        <w:tc>
          <w:tcPr>
            <w:tcW w:w="1863" w:type="pct"/>
            <w:vMerge w:val="restart"/>
            <w:tcBorders>
              <w:right w:val="single" w:sz="4" w:space="0" w:color="auto"/>
            </w:tcBorders>
          </w:tcPr>
          <w:p w:rsidR="001A7A47" w:rsidRPr="001A7A47" w:rsidRDefault="001A7A47" w:rsidP="001A7A47">
            <w:pPr>
              <w:jc w:val="both"/>
              <w:rPr>
                <w:sz w:val="24"/>
                <w:szCs w:val="24"/>
              </w:rPr>
            </w:pPr>
            <w:r w:rsidRPr="001A7A47">
              <w:rPr>
                <w:sz w:val="24"/>
                <w:szCs w:val="24"/>
              </w:rPr>
              <w:t>ответственный исполнитель: администрация района (муниципальное казенное учреждение Нижневартовского района «Управление по делам гражданской обороны и чрезвычайным ситуациям»)</w:t>
            </w:r>
          </w:p>
          <w:p w:rsidR="001A7A47" w:rsidRPr="001A7A47" w:rsidRDefault="001A7A47" w:rsidP="001A7A47">
            <w:pPr>
              <w:jc w:val="both"/>
              <w:rPr>
                <w:sz w:val="24"/>
                <w:szCs w:val="24"/>
              </w:rPr>
            </w:pPr>
          </w:p>
        </w:tc>
        <w:tc>
          <w:tcPr>
            <w:tcW w:w="464" w:type="pct"/>
            <w:tcBorders>
              <w:right w:val="single" w:sz="4" w:space="0" w:color="auto"/>
            </w:tcBorders>
          </w:tcPr>
          <w:p w:rsidR="001A7A47" w:rsidRPr="001A7A47" w:rsidRDefault="001A7A47" w:rsidP="001A7A47">
            <w:pPr>
              <w:jc w:val="both"/>
              <w:rPr>
                <w:sz w:val="24"/>
                <w:szCs w:val="24"/>
              </w:rPr>
            </w:pPr>
            <w:r w:rsidRPr="001A7A47">
              <w:rPr>
                <w:sz w:val="24"/>
                <w:szCs w:val="24"/>
              </w:rPr>
              <w:t>всего</w:t>
            </w:r>
          </w:p>
        </w:tc>
        <w:tc>
          <w:tcPr>
            <w:tcW w:w="324" w:type="pct"/>
            <w:tcBorders>
              <w:left w:val="single" w:sz="4" w:space="0" w:color="auto"/>
            </w:tcBorders>
          </w:tcPr>
          <w:p w:rsidR="001A7A47" w:rsidRPr="001A7A47" w:rsidRDefault="001A7A47" w:rsidP="001A7A47">
            <w:pPr>
              <w:rPr>
                <w:sz w:val="24"/>
                <w:szCs w:val="24"/>
              </w:rPr>
            </w:pPr>
          </w:p>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159754,9</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1253,7</w:t>
            </w:r>
          </w:p>
        </w:tc>
        <w:tc>
          <w:tcPr>
            <w:tcW w:w="324" w:type="pct"/>
          </w:tcPr>
          <w:p w:rsidR="001A7A47" w:rsidRPr="001A7A47" w:rsidRDefault="001A7A47" w:rsidP="001A7A47">
            <w:pPr>
              <w:jc w:val="center"/>
              <w:rPr>
                <w:sz w:val="24"/>
                <w:szCs w:val="24"/>
              </w:rPr>
            </w:pPr>
            <w:r w:rsidRPr="001A7A47">
              <w:rPr>
                <w:sz w:val="24"/>
                <w:szCs w:val="24"/>
              </w:rPr>
              <w:t>32510,7</w:t>
            </w:r>
          </w:p>
        </w:tc>
        <w:tc>
          <w:tcPr>
            <w:tcW w:w="337" w:type="pct"/>
          </w:tcPr>
          <w:p w:rsidR="001A7A47" w:rsidRPr="001A7A47" w:rsidRDefault="001A7A47" w:rsidP="001A7A47">
            <w:pPr>
              <w:jc w:val="center"/>
              <w:rPr>
                <w:sz w:val="24"/>
                <w:szCs w:val="24"/>
              </w:rPr>
            </w:pPr>
            <w:r w:rsidRPr="001A7A47">
              <w:rPr>
                <w:sz w:val="24"/>
                <w:szCs w:val="24"/>
              </w:rPr>
              <w:t>29732,9</w:t>
            </w:r>
          </w:p>
        </w:tc>
        <w:tc>
          <w:tcPr>
            <w:tcW w:w="371" w:type="pct"/>
          </w:tcPr>
          <w:p w:rsidR="001A7A47" w:rsidRPr="001A7A47" w:rsidRDefault="001A7A47" w:rsidP="001A7A47">
            <w:pPr>
              <w:jc w:val="center"/>
              <w:rPr>
                <w:sz w:val="24"/>
                <w:szCs w:val="24"/>
              </w:rPr>
            </w:pPr>
            <w:r w:rsidRPr="001A7A47">
              <w:rPr>
                <w:sz w:val="24"/>
                <w:szCs w:val="24"/>
              </w:rPr>
              <w:t>32041,0</w:t>
            </w:r>
          </w:p>
        </w:tc>
        <w:tc>
          <w:tcPr>
            <w:tcW w:w="325" w:type="pct"/>
          </w:tcPr>
          <w:p w:rsidR="001A7A47" w:rsidRPr="001A7A47" w:rsidRDefault="001A7A47" w:rsidP="001A7A47">
            <w:pPr>
              <w:jc w:val="center"/>
              <w:rPr>
                <w:sz w:val="24"/>
                <w:szCs w:val="24"/>
              </w:rPr>
            </w:pPr>
            <w:r w:rsidRPr="001A7A47">
              <w:rPr>
                <w:sz w:val="24"/>
                <w:szCs w:val="24"/>
              </w:rPr>
              <w:t>32108,3</w:t>
            </w:r>
          </w:p>
        </w:tc>
        <w:tc>
          <w:tcPr>
            <w:tcW w:w="319" w:type="pct"/>
          </w:tcPr>
          <w:p w:rsidR="001A7A47" w:rsidRPr="001A7A47" w:rsidRDefault="001A7A47" w:rsidP="001A7A47">
            <w:pPr>
              <w:jc w:val="center"/>
              <w:rPr>
                <w:sz w:val="24"/>
                <w:szCs w:val="24"/>
              </w:rPr>
            </w:pPr>
            <w:r w:rsidRPr="001A7A47">
              <w:rPr>
                <w:sz w:val="24"/>
                <w:szCs w:val="24"/>
              </w:rPr>
              <w:t>32108,3</w:t>
            </w:r>
          </w:p>
        </w:tc>
      </w:tr>
      <w:tr w:rsidR="001A7A47" w:rsidRPr="001A7A47" w:rsidTr="00690FD6">
        <w:trPr>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12145,2</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24" w:type="pct"/>
          </w:tcPr>
          <w:p w:rsidR="001A7A47" w:rsidRPr="001A7A47" w:rsidRDefault="001A7A47" w:rsidP="001A7A47">
            <w:pPr>
              <w:jc w:val="center"/>
              <w:rPr>
                <w:sz w:val="24"/>
                <w:szCs w:val="24"/>
              </w:rPr>
            </w:pPr>
            <w:r w:rsidRPr="001A7A47">
              <w:rPr>
                <w:sz w:val="24"/>
                <w:szCs w:val="24"/>
              </w:rPr>
              <w:t>4000,0</w:t>
            </w:r>
          </w:p>
        </w:tc>
        <w:tc>
          <w:tcPr>
            <w:tcW w:w="337" w:type="pct"/>
          </w:tcPr>
          <w:p w:rsidR="001A7A47" w:rsidRPr="001A7A47" w:rsidRDefault="001A7A47" w:rsidP="001A7A47">
            <w:pPr>
              <w:jc w:val="center"/>
              <w:rPr>
                <w:sz w:val="24"/>
                <w:szCs w:val="24"/>
              </w:rPr>
            </w:pPr>
            <w:r w:rsidRPr="001A7A47">
              <w:rPr>
                <w:sz w:val="24"/>
                <w:szCs w:val="24"/>
              </w:rPr>
              <w:t>0,0</w:t>
            </w:r>
          </w:p>
        </w:tc>
        <w:tc>
          <w:tcPr>
            <w:tcW w:w="371" w:type="pct"/>
          </w:tcPr>
          <w:p w:rsidR="001A7A47" w:rsidRPr="001A7A47" w:rsidRDefault="001A7A47" w:rsidP="001A7A47">
            <w:pPr>
              <w:jc w:val="center"/>
              <w:rPr>
                <w:sz w:val="24"/>
                <w:szCs w:val="24"/>
              </w:rPr>
            </w:pPr>
            <w:r w:rsidRPr="001A7A47">
              <w:rPr>
                <w:sz w:val="24"/>
                <w:szCs w:val="24"/>
              </w:rPr>
              <w:t>2 306,4</w:t>
            </w:r>
          </w:p>
        </w:tc>
        <w:tc>
          <w:tcPr>
            <w:tcW w:w="325" w:type="pct"/>
          </w:tcPr>
          <w:p w:rsidR="001A7A47" w:rsidRPr="001A7A47" w:rsidRDefault="001A7A47" w:rsidP="001A7A47">
            <w:pPr>
              <w:jc w:val="center"/>
              <w:rPr>
                <w:sz w:val="24"/>
                <w:szCs w:val="24"/>
              </w:rPr>
            </w:pPr>
            <w:r w:rsidRPr="001A7A47">
              <w:rPr>
                <w:sz w:val="24"/>
                <w:szCs w:val="24"/>
              </w:rPr>
              <w:t>2919,4</w:t>
            </w:r>
          </w:p>
        </w:tc>
        <w:tc>
          <w:tcPr>
            <w:tcW w:w="319" w:type="pct"/>
          </w:tcPr>
          <w:p w:rsidR="001A7A47" w:rsidRPr="001A7A47" w:rsidRDefault="001A7A47" w:rsidP="001A7A47">
            <w:pPr>
              <w:jc w:val="center"/>
              <w:rPr>
                <w:sz w:val="24"/>
                <w:szCs w:val="24"/>
              </w:rPr>
            </w:pPr>
            <w:r w:rsidRPr="001A7A47">
              <w:rPr>
                <w:sz w:val="24"/>
                <w:szCs w:val="24"/>
              </w:rPr>
              <w:t>2919,4</w:t>
            </w:r>
          </w:p>
        </w:tc>
      </w:tr>
      <w:tr w:rsidR="001A7A47" w:rsidRPr="001A7A47" w:rsidTr="00690FD6">
        <w:trPr>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бюджет района</w:t>
            </w: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147609,7</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1253,7</w:t>
            </w:r>
          </w:p>
        </w:tc>
        <w:tc>
          <w:tcPr>
            <w:tcW w:w="324" w:type="pct"/>
          </w:tcPr>
          <w:p w:rsidR="001A7A47" w:rsidRPr="001A7A47" w:rsidRDefault="001A7A47" w:rsidP="001A7A47">
            <w:pPr>
              <w:jc w:val="center"/>
              <w:rPr>
                <w:sz w:val="24"/>
                <w:szCs w:val="24"/>
              </w:rPr>
            </w:pPr>
            <w:r w:rsidRPr="001A7A47">
              <w:rPr>
                <w:sz w:val="24"/>
                <w:szCs w:val="24"/>
              </w:rPr>
              <w:t>28510,7</w:t>
            </w:r>
          </w:p>
        </w:tc>
        <w:tc>
          <w:tcPr>
            <w:tcW w:w="337" w:type="pct"/>
          </w:tcPr>
          <w:p w:rsidR="001A7A47" w:rsidRPr="001A7A47" w:rsidRDefault="001A7A47" w:rsidP="001A7A47">
            <w:pPr>
              <w:jc w:val="center"/>
              <w:rPr>
                <w:sz w:val="24"/>
                <w:szCs w:val="24"/>
              </w:rPr>
            </w:pPr>
            <w:r w:rsidRPr="001A7A47">
              <w:rPr>
                <w:sz w:val="24"/>
                <w:szCs w:val="24"/>
              </w:rPr>
              <w:t>29732,9</w:t>
            </w:r>
          </w:p>
        </w:tc>
        <w:tc>
          <w:tcPr>
            <w:tcW w:w="371" w:type="pct"/>
          </w:tcPr>
          <w:p w:rsidR="001A7A47" w:rsidRPr="001A7A47" w:rsidRDefault="001A7A47" w:rsidP="001A7A47">
            <w:pPr>
              <w:jc w:val="center"/>
              <w:rPr>
                <w:sz w:val="24"/>
                <w:szCs w:val="24"/>
              </w:rPr>
            </w:pPr>
            <w:r w:rsidRPr="001A7A47">
              <w:rPr>
                <w:sz w:val="24"/>
                <w:szCs w:val="24"/>
              </w:rPr>
              <w:t>29734,6</w:t>
            </w:r>
          </w:p>
        </w:tc>
        <w:tc>
          <w:tcPr>
            <w:tcW w:w="325" w:type="pct"/>
          </w:tcPr>
          <w:p w:rsidR="001A7A47" w:rsidRPr="001A7A47" w:rsidRDefault="001A7A47" w:rsidP="001A7A47">
            <w:pPr>
              <w:jc w:val="center"/>
              <w:rPr>
                <w:sz w:val="24"/>
                <w:szCs w:val="24"/>
              </w:rPr>
            </w:pPr>
            <w:r w:rsidRPr="001A7A47">
              <w:rPr>
                <w:sz w:val="24"/>
                <w:szCs w:val="24"/>
              </w:rPr>
              <w:t>29188,9</w:t>
            </w:r>
          </w:p>
        </w:tc>
        <w:tc>
          <w:tcPr>
            <w:tcW w:w="319" w:type="pct"/>
          </w:tcPr>
          <w:p w:rsidR="001A7A47" w:rsidRPr="001A7A47" w:rsidRDefault="001A7A47" w:rsidP="001A7A47">
            <w:pPr>
              <w:jc w:val="center"/>
              <w:rPr>
                <w:sz w:val="24"/>
                <w:szCs w:val="24"/>
              </w:rPr>
            </w:pPr>
            <w:r w:rsidRPr="001A7A47">
              <w:rPr>
                <w:sz w:val="24"/>
                <w:szCs w:val="24"/>
              </w:rPr>
              <w:t>29188,9</w:t>
            </w:r>
          </w:p>
        </w:tc>
      </w:tr>
      <w:tr w:rsidR="001A7A47" w:rsidRPr="001A7A47" w:rsidTr="00690FD6">
        <w:trPr>
          <w:trHeight w:val="771"/>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24" w:type="pct"/>
          </w:tcPr>
          <w:p w:rsidR="001A7A47" w:rsidRPr="001A7A47" w:rsidRDefault="001A7A47" w:rsidP="001A7A47">
            <w:pPr>
              <w:jc w:val="center"/>
              <w:rPr>
                <w:sz w:val="24"/>
                <w:szCs w:val="24"/>
              </w:rPr>
            </w:pPr>
            <w:r w:rsidRPr="001A7A47">
              <w:rPr>
                <w:sz w:val="24"/>
                <w:szCs w:val="24"/>
              </w:rPr>
              <w:t>-</w:t>
            </w:r>
          </w:p>
        </w:tc>
        <w:tc>
          <w:tcPr>
            <w:tcW w:w="337" w:type="pct"/>
          </w:tcPr>
          <w:p w:rsidR="001A7A47" w:rsidRPr="001A7A47" w:rsidRDefault="001A7A47" w:rsidP="001A7A47">
            <w:pPr>
              <w:jc w:val="center"/>
              <w:rPr>
                <w:sz w:val="24"/>
                <w:szCs w:val="24"/>
              </w:rPr>
            </w:pPr>
            <w:r w:rsidRPr="001A7A47">
              <w:rPr>
                <w:sz w:val="24"/>
                <w:szCs w:val="24"/>
              </w:rPr>
              <w:t>-</w:t>
            </w:r>
          </w:p>
        </w:tc>
        <w:tc>
          <w:tcPr>
            <w:tcW w:w="371" w:type="pct"/>
          </w:tcPr>
          <w:p w:rsidR="001A7A47" w:rsidRPr="001A7A47" w:rsidRDefault="001A7A47" w:rsidP="001A7A47">
            <w:pPr>
              <w:jc w:val="center"/>
              <w:rPr>
                <w:sz w:val="24"/>
                <w:szCs w:val="24"/>
              </w:rPr>
            </w:pPr>
            <w:r w:rsidRPr="001A7A47">
              <w:rPr>
                <w:sz w:val="24"/>
                <w:szCs w:val="24"/>
              </w:rPr>
              <w:t>-</w:t>
            </w:r>
          </w:p>
        </w:tc>
        <w:tc>
          <w:tcPr>
            <w:tcW w:w="325" w:type="pct"/>
          </w:tcPr>
          <w:p w:rsidR="001A7A47" w:rsidRPr="001A7A47" w:rsidRDefault="001A7A47" w:rsidP="001A7A47">
            <w:pPr>
              <w:jc w:val="center"/>
              <w:rPr>
                <w:sz w:val="24"/>
                <w:szCs w:val="24"/>
              </w:rPr>
            </w:pPr>
            <w:r w:rsidRPr="001A7A47">
              <w:rPr>
                <w:sz w:val="24"/>
                <w:szCs w:val="24"/>
              </w:rPr>
              <w:t>-</w:t>
            </w:r>
          </w:p>
        </w:tc>
        <w:tc>
          <w:tcPr>
            <w:tcW w:w="319" w:type="pct"/>
          </w:tcPr>
          <w:p w:rsidR="001A7A47" w:rsidRPr="001A7A47" w:rsidRDefault="001A7A47" w:rsidP="001A7A47">
            <w:pPr>
              <w:jc w:val="center"/>
              <w:rPr>
                <w:sz w:val="24"/>
                <w:szCs w:val="24"/>
              </w:rPr>
            </w:pPr>
          </w:p>
        </w:tc>
      </w:tr>
      <w:tr w:rsidR="001A7A47" w:rsidRPr="001A7A47" w:rsidTr="00690FD6">
        <w:trPr>
          <w:jc w:val="right"/>
        </w:trPr>
        <w:tc>
          <w:tcPr>
            <w:tcW w:w="1863" w:type="pct"/>
            <w:vMerge w:val="restart"/>
            <w:tcBorders>
              <w:right w:val="single" w:sz="4" w:space="0" w:color="auto"/>
            </w:tcBorders>
          </w:tcPr>
          <w:p w:rsidR="001A7A47" w:rsidRPr="001A7A47" w:rsidRDefault="001A7A47" w:rsidP="001A7A47">
            <w:pPr>
              <w:rPr>
                <w:sz w:val="24"/>
                <w:szCs w:val="24"/>
              </w:rPr>
            </w:pPr>
            <w:r w:rsidRPr="001A7A47">
              <w:rPr>
                <w:sz w:val="24"/>
                <w:szCs w:val="24"/>
              </w:rPr>
              <w:t>Соисполнитель 1: администрация района (муниципальное казенное учреждение «Управление капитального строительства по застройке Нижневартовского района»)</w:t>
            </w:r>
          </w:p>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всего</w:t>
            </w:r>
          </w:p>
        </w:tc>
        <w:tc>
          <w:tcPr>
            <w:tcW w:w="324" w:type="pct"/>
            <w:tcBorders>
              <w:left w:val="single" w:sz="4" w:space="0" w:color="auto"/>
            </w:tcBorders>
          </w:tcPr>
          <w:p w:rsidR="001A7A47" w:rsidRPr="001A7A47" w:rsidRDefault="001A7A47" w:rsidP="001A7A47">
            <w:pPr>
              <w:rPr>
                <w:sz w:val="24"/>
                <w:szCs w:val="24"/>
              </w:rPr>
            </w:pPr>
          </w:p>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46019,9</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24" w:type="pct"/>
          </w:tcPr>
          <w:p w:rsidR="001A7A47" w:rsidRPr="001A7A47" w:rsidRDefault="001A7A47" w:rsidP="001A7A47">
            <w:pPr>
              <w:jc w:val="center"/>
              <w:rPr>
                <w:sz w:val="24"/>
                <w:szCs w:val="24"/>
              </w:rPr>
            </w:pPr>
            <w:r w:rsidRPr="001A7A47">
              <w:rPr>
                <w:sz w:val="24"/>
                <w:szCs w:val="24"/>
              </w:rPr>
              <w:t>750,3</w:t>
            </w:r>
          </w:p>
        </w:tc>
        <w:tc>
          <w:tcPr>
            <w:tcW w:w="337" w:type="pct"/>
          </w:tcPr>
          <w:p w:rsidR="001A7A47" w:rsidRPr="001A7A47" w:rsidRDefault="001A7A47" w:rsidP="001A7A47">
            <w:pPr>
              <w:jc w:val="center"/>
              <w:rPr>
                <w:sz w:val="24"/>
                <w:szCs w:val="24"/>
              </w:rPr>
            </w:pPr>
            <w:r w:rsidRPr="001A7A47">
              <w:rPr>
                <w:sz w:val="24"/>
                <w:szCs w:val="24"/>
              </w:rPr>
              <w:t>1907,4</w:t>
            </w:r>
          </w:p>
        </w:tc>
        <w:tc>
          <w:tcPr>
            <w:tcW w:w="371" w:type="pct"/>
          </w:tcPr>
          <w:p w:rsidR="001A7A47" w:rsidRPr="001A7A47" w:rsidRDefault="001A7A47" w:rsidP="001A7A47">
            <w:pPr>
              <w:jc w:val="center"/>
              <w:rPr>
                <w:sz w:val="24"/>
                <w:szCs w:val="24"/>
              </w:rPr>
            </w:pPr>
            <w:r w:rsidRPr="001A7A47">
              <w:rPr>
                <w:sz w:val="24"/>
                <w:szCs w:val="24"/>
              </w:rPr>
              <w:t>27403,5</w:t>
            </w:r>
          </w:p>
        </w:tc>
        <w:tc>
          <w:tcPr>
            <w:tcW w:w="325" w:type="pct"/>
          </w:tcPr>
          <w:p w:rsidR="001A7A47" w:rsidRPr="001A7A47" w:rsidRDefault="001A7A47" w:rsidP="001A7A47">
            <w:pPr>
              <w:jc w:val="center"/>
              <w:rPr>
                <w:sz w:val="24"/>
                <w:szCs w:val="24"/>
              </w:rPr>
            </w:pPr>
            <w:r w:rsidRPr="001A7A47">
              <w:rPr>
                <w:sz w:val="24"/>
                <w:szCs w:val="24"/>
              </w:rPr>
              <w:t>2182,3</w:t>
            </w:r>
          </w:p>
        </w:tc>
        <w:tc>
          <w:tcPr>
            <w:tcW w:w="319" w:type="pct"/>
          </w:tcPr>
          <w:p w:rsidR="001A7A47" w:rsidRPr="001A7A47" w:rsidRDefault="001A7A47" w:rsidP="001A7A47">
            <w:pPr>
              <w:jc w:val="center"/>
              <w:rPr>
                <w:sz w:val="24"/>
                <w:szCs w:val="24"/>
              </w:rPr>
            </w:pPr>
            <w:r w:rsidRPr="001A7A47">
              <w:rPr>
                <w:sz w:val="24"/>
                <w:szCs w:val="24"/>
              </w:rPr>
              <w:t>2182,3</w:t>
            </w:r>
          </w:p>
        </w:tc>
      </w:tr>
      <w:tr w:rsidR="001A7A47" w:rsidRPr="001A7A47" w:rsidTr="00690FD6">
        <w:trPr>
          <w:trHeight w:val="653"/>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бюджет автономного округа</w:t>
            </w: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17374,8</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0,0</w:t>
            </w:r>
          </w:p>
        </w:tc>
        <w:tc>
          <w:tcPr>
            <w:tcW w:w="324" w:type="pct"/>
          </w:tcPr>
          <w:p w:rsidR="001A7A47" w:rsidRPr="001A7A47" w:rsidRDefault="001A7A47" w:rsidP="001A7A47">
            <w:pPr>
              <w:jc w:val="center"/>
              <w:rPr>
                <w:sz w:val="24"/>
                <w:szCs w:val="24"/>
              </w:rPr>
            </w:pPr>
            <w:r w:rsidRPr="001A7A47">
              <w:rPr>
                <w:sz w:val="24"/>
                <w:szCs w:val="24"/>
              </w:rPr>
              <w:t>0,0</w:t>
            </w:r>
          </w:p>
        </w:tc>
        <w:tc>
          <w:tcPr>
            <w:tcW w:w="337" w:type="pct"/>
          </w:tcPr>
          <w:p w:rsidR="001A7A47" w:rsidRPr="001A7A47" w:rsidRDefault="001A7A47" w:rsidP="001A7A47">
            <w:pPr>
              <w:jc w:val="center"/>
              <w:rPr>
                <w:sz w:val="24"/>
                <w:szCs w:val="24"/>
              </w:rPr>
            </w:pPr>
            <w:r w:rsidRPr="001A7A47">
              <w:rPr>
                <w:sz w:val="24"/>
                <w:szCs w:val="24"/>
              </w:rPr>
              <w:t>0,0</w:t>
            </w:r>
          </w:p>
        </w:tc>
        <w:tc>
          <w:tcPr>
            <w:tcW w:w="371" w:type="pct"/>
          </w:tcPr>
          <w:p w:rsidR="001A7A47" w:rsidRPr="001A7A47" w:rsidRDefault="001A7A47" w:rsidP="001A7A47">
            <w:pPr>
              <w:jc w:val="center"/>
              <w:rPr>
                <w:sz w:val="24"/>
                <w:szCs w:val="24"/>
              </w:rPr>
            </w:pPr>
            <w:r w:rsidRPr="001A7A47">
              <w:rPr>
                <w:sz w:val="24"/>
                <w:szCs w:val="24"/>
              </w:rPr>
              <w:t>17374,8</w:t>
            </w:r>
          </w:p>
        </w:tc>
        <w:tc>
          <w:tcPr>
            <w:tcW w:w="325" w:type="pct"/>
          </w:tcPr>
          <w:p w:rsidR="001A7A47" w:rsidRPr="001A7A47" w:rsidRDefault="001A7A47" w:rsidP="001A7A47">
            <w:pPr>
              <w:jc w:val="center"/>
              <w:rPr>
                <w:sz w:val="24"/>
                <w:szCs w:val="24"/>
              </w:rPr>
            </w:pPr>
            <w:r w:rsidRPr="001A7A47">
              <w:rPr>
                <w:sz w:val="24"/>
                <w:szCs w:val="24"/>
              </w:rPr>
              <w:t>0,0</w:t>
            </w:r>
          </w:p>
        </w:tc>
        <w:tc>
          <w:tcPr>
            <w:tcW w:w="319" w:type="pct"/>
          </w:tcPr>
          <w:p w:rsidR="001A7A47" w:rsidRPr="001A7A47" w:rsidRDefault="001A7A47" w:rsidP="001A7A47">
            <w:pPr>
              <w:jc w:val="center"/>
              <w:rPr>
                <w:sz w:val="24"/>
                <w:szCs w:val="24"/>
              </w:rPr>
            </w:pPr>
            <w:r w:rsidRPr="001A7A47">
              <w:rPr>
                <w:sz w:val="24"/>
                <w:szCs w:val="24"/>
              </w:rPr>
              <w:t>0,0</w:t>
            </w:r>
          </w:p>
        </w:tc>
      </w:tr>
      <w:tr w:rsidR="001A7A47" w:rsidRPr="001A7A47" w:rsidTr="00690FD6">
        <w:trPr>
          <w:trHeight w:val="382"/>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бюджет района</w:t>
            </w: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28645,1</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11594,1</w:t>
            </w:r>
          </w:p>
        </w:tc>
        <w:tc>
          <w:tcPr>
            <w:tcW w:w="324" w:type="pct"/>
          </w:tcPr>
          <w:p w:rsidR="001A7A47" w:rsidRPr="001A7A47" w:rsidRDefault="001A7A47" w:rsidP="001A7A47">
            <w:pPr>
              <w:jc w:val="center"/>
              <w:rPr>
                <w:sz w:val="24"/>
                <w:szCs w:val="24"/>
              </w:rPr>
            </w:pPr>
            <w:r w:rsidRPr="001A7A47">
              <w:rPr>
                <w:sz w:val="24"/>
                <w:szCs w:val="24"/>
              </w:rPr>
              <w:t>750,3</w:t>
            </w:r>
          </w:p>
        </w:tc>
        <w:tc>
          <w:tcPr>
            <w:tcW w:w="337" w:type="pct"/>
          </w:tcPr>
          <w:p w:rsidR="001A7A47" w:rsidRPr="001A7A47" w:rsidRDefault="001A7A47" w:rsidP="001A7A47">
            <w:pPr>
              <w:jc w:val="center"/>
              <w:rPr>
                <w:sz w:val="24"/>
                <w:szCs w:val="24"/>
              </w:rPr>
            </w:pPr>
            <w:r w:rsidRPr="001A7A47">
              <w:rPr>
                <w:sz w:val="24"/>
                <w:szCs w:val="24"/>
              </w:rPr>
              <w:t>1907,4</w:t>
            </w:r>
          </w:p>
        </w:tc>
        <w:tc>
          <w:tcPr>
            <w:tcW w:w="371" w:type="pct"/>
          </w:tcPr>
          <w:p w:rsidR="001A7A47" w:rsidRPr="001A7A47" w:rsidRDefault="001A7A47" w:rsidP="001A7A47">
            <w:pPr>
              <w:jc w:val="center"/>
              <w:rPr>
                <w:sz w:val="24"/>
                <w:szCs w:val="24"/>
              </w:rPr>
            </w:pPr>
            <w:r w:rsidRPr="001A7A47">
              <w:rPr>
                <w:sz w:val="24"/>
                <w:szCs w:val="24"/>
              </w:rPr>
              <w:t>10028,7</w:t>
            </w:r>
          </w:p>
          <w:p w:rsidR="001A7A47" w:rsidRPr="001A7A47" w:rsidRDefault="001A7A47" w:rsidP="001A7A47">
            <w:pPr>
              <w:jc w:val="center"/>
              <w:rPr>
                <w:sz w:val="24"/>
                <w:szCs w:val="24"/>
              </w:rPr>
            </w:pPr>
          </w:p>
        </w:tc>
        <w:tc>
          <w:tcPr>
            <w:tcW w:w="325" w:type="pct"/>
          </w:tcPr>
          <w:p w:rsidR="001A7A47" w:rsidRPr="001A7A47" w:rsidRDefault="001A7A47" w:rsidP="001A7A47">
            <w:pPr>
              <w:jc w:val="center"/>
              <w:rPr>
                <w:sz w:val="24"/>
                <w:szCs w:val="24"/>
              </w:rPr>
            </w:pPr>
            <w:r w:rsidRPr="001A7A47">
              <w:rPr>
                <w:sz w:val="24"/>
                <w:szCs w:val="24"/>
              </w:rPr>
              <w:t>2182,3</w:t>
            </w:r>
          </w:p>
        </w:tc>
        <w:tc>
          <w:tcPr>
            <w:tcW w:w="319" w:type="pct"/>
          </w:tcPr>
          <w:p w:rsidR="001A7A47" w:rsidRPr="001A7A47" w:rsidRDefault="001A7A47" w:rsidP="001A7A47">
            <w:pPr>
              <w:jc w:val="center"/>
              <w:rPr>
                <w:sz w:val="24"/>
                <w:szCs w:val="24"/>
              </w:rPr>
            </w:pPr>
            <w:r w:rsidRPr="001A7A47">
              <w:rPr>
                <w:sz w:val="24"/>
                <w:szCs w:val="24"/>
              </w:rPr>
              <w:t>2182,3</w:t>
            </w:r>
          </w:p>
        </w:tc>
      </w:tr>
      <w:tr w:rsidR="001A7A47" w:rsidRPr="001A7A47" w:rsidTr="00690FD6">
        <w:trPr>
          <w:trHeight w:val="377"/>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r w:rsidRPr="001A7A47">
              <w:rPr>
                <w:sz w:val="24"/>
                <w:szCs w:val="24"/>
              </w:rPr>
              <w:t>иные внебюджетные источники</w:t>
            </w: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r w:rsidRPr="001A7A47">
              <w:rPr>
                <w:sz w:val="24"/>
                <w:szCs w:val="24"/>
              </w:rPr>
              <w:t>-</w:t>
            </w:r>
          </w:p>
        </w:tc>
        <w:tc>
          <w:tcPr>
            <w:tcW w:w="302" w:type="pct"/>
            <w:tcBorders>
              <w:left w:val="single" w:sz="4" w:space="0" w:color="auto"/>
            </w:tcBorders>
          </w:tcPr>
          <w:p w:rsidR="001A7A47" w:rsidRPr="001A7A47" w:rsidRDefault="001A7A47" w:rsidP="001A7A47">
            <w:pPr>
              <w:jc w:val="center"/>
              <w:rPr>
                <w:sz w:val="24"/>
                <w:szCs w:val="24"/>
              </w:rPr>
            </w:pPr>
            <w:r w:rsidRPr="001A7A47">
              <w:rPr>
                <w:sz w:val="24"/>
                <w:szCs w:val="24"/>
              </w:rPr>
              <w:t>-</w:t>
            </w:r>
          </w:p>
        </w:tc>
        <w:tc>
          <w:tcPr>
            <w:tcW w:w="324" w:type="pct"/>
          </w:tcPr>
          <w:p w:rsidR="001A7A47" w:rsidRPr="001A7A47" w:rsidRDefault="001A7A47" w:rsidP="001A7A47">
            <w:pPr>
              <w:jc w:val="center"/>
              <w:rPr>
                <w:sz w:val="24"/>
                <w:szCs w:val="24"/>
              </w:rPr>
            </w:pPr>
            <w:r w:rsidRPr="001A7A47">
              <w:rPr>
                <w:sz w:val="24"/>
                <w:szCs w:val="24"/>
              </w:rPr>
              <w:t>-</w:t>
            </w:r>
          </w:p>
        </w:tc>
        <w:tc>
          <w:tcPr>
            <w:tcW w:w="337" w:type="pct"/>
          </w:tcPr>
          <w:p w:rsidR="001A7A47" w:rsidRPr="001A7A47" w:rsidRDefault="001A7A47" w:rsidP="001A7A47">
            <w:pPr>
              <w:jc w:val="center"/>
              <w:rPr>
                <w:sz w:val="24"/>
                <w:szCs w:val="24"/>
              </w:rPr>
            </w:pPr>
            <w:r w:rsidRPr="001A7A47">
              <w:rPr>
                <w:sz w:val="24"/>
                <w:szCs w:val="24"/>
              </w:rPr>
              <w:t>-</w:t>
            </w:r>
          </w:p>
        </w:tc>
        <w:tc>
          <w:tcPr>
            <w:tcW w:w="371" w:type="pct"/>
          </w:tcPr>
          <w:p w:rsidR="001A7A47" w:rsidRPr="001A7A47" w:rsidRDefault="001A7A47" w:rsidP="001A7A47">
            <w:pPr>
              <w:jc w:val="center"/>
              <w:rPr>
                <w:sz w:val="24"/>
                <w:szCs w:val="24"/>
              </w:rPr>
            </w:pPr>
            <w:r w:rsidRPr="001A7A47">
              <w:rPr>
                <w:sz w:val="24"/>
                <w:szCs w:val="24"/>
              </w:rPr>
              <w:t>-</w:t>
            </w:r>
          </w:p>
        </w:tc>
        <w:tc>
          <w:tcPr>
            <w:tcW w:w="325" w:type="pct"/>
          </w:tcPr>
          <w:p w:rsidR="001A7A47" w:rsidRPr="001A7A47" w:rsidRDefault="001A7A47" w:rsidP="001A7A47">
            <w:pPr>
              <w:jc w:val="center"/>
              <w:rPr>
                <w:sz w:val="24"/>
                <w:szCs w:val="24"/>
              </w:rPr>
            </w:pPr>
            <w:r w:rsidRPr="001A7A47">
              <w:rPr>
                <w:sz w:val="24"/>
                <w:szCs w:val="24"/>
              </w:rPr>
              <w:t>-</w:t>
            </w:r>
          </w:p>
        </w:tc>
        <w:tc>
          <w:tcPr>
            <w:tcW w:w="319" w:type="pct"/>
          </w:tcPr>
          <w:p w:rsidR="001A7A47" w:rsidRPr="001A7A47" w:rsidRDefault="001A7A47" w:rsidP="001A7A47">
            <w:pPr>
              <w:jc w:val="center"/>
              <w:rPr>
                <w:sz w:val="24"/>
                <w:szCs w:val="24"/>
              </w:rPr>
            </w:pPr>
            <w:r w:rsidRPr="001A7A47">
              <w:rPr>
                <w:sz w:val="24"/>
                <w:szCs w:val="24"/>
              </w:rPr>
              <w:t>-</w:t>
            </w:r>
          </w:p>
        </w:tc>
      </w:tr>
      <w:tr w:rsidR="001A7A47" w:rsidRPr="001A7A47" w:rsidTr="00690FD6">
        <w:trPr>
          <w:jc w:val="right"/>
        </w:trPr>
        <w:tc>
          <w:tcPr>
            <w:tcW w:w="1863" w:type="pct"/>
            <w:vMerge/>
            <w:tcBorders>
              <w:right w:val="single" w:sz="4" w:space="0" w:color="auto"/>
            </w:tcBorders>
          </w:tcPr>
          <w:p w:rsidR="001A7A47" w:rsidRPr="001A7A47" w:rsidRDefault="001A7A47" w:rsidP="001A7A47">
            <w:pPr>
              <w:rPr>
                <w:sz w:val="24"/>
                <w:szCs w:val="24"/>
              </w:rPr>
            </w:pPr>
          </w:p>
        </w:tc>
        <w:tc>
          <w:tcPr>
            <w:tcW w:w="464" w:type="pct"/>
            <w:tcBorders>
              <w:right w:val="single" w:sz="4" w:space="0" w:color="auto"/>
            </w:tcBorders>
          </w:tcPr>
          <w:p w:rsidR="001A7A47" w:rsidRPr="001A7A47" w:rsidRDefault="001A7A47" w:rsidP="001A7A47">
            <w:pPr>
              <w:rPr>
                <w:sz w:val="24"/>
                <w:szCs w:val="24"/>
              </w:rPr>
            </w:pPr>
          </w:p>
        </w:tc>
        <w:tc>
          <w:tcPr>
            <w:tcW w:w="324" w:type="pct"/>
            <w:tcBorders>
              <w:left w:val="single" w:sz="4" w:space="0" w:color="auto"/>
            </w:tcBorders>
          </w:tcPr>
          <w:p w:rsidR="001A7A47" w:rsidRPr="001A7A47" w:rsidRDefault="001A7A47" w:rsidP="001A7A47">
            <w:pPr>
              <w:rPr>
                <w:sz w:val="24"/>
                <w:szCs w:val="24"/>
              </w:rPr>
            </w:pPr>
          </w:p>
        </w:tc>
        <w:tc>
          <w:tcPr>
            <w:tcW w:w="371" w:type="pct"/>
            <w:tcBorders>
              <w:right w:val="single" w:sz="4" w:space="0" w:color="auto"/>
            </w:tcBorders>
          </w:tcPr>
          <w:p w:rsidR="001A7A47" w:rsidRPr="001A7A47" w:rsidRDefault="001A7A47" w:rsidP="001A7A47">
            <w:pPr>
              <w:jc w:val="center"/>
              <w:rPr>
                <w:sz w:val="24"/>
                <w:szCs w:val="24"/>
              </w:rPr>
            </w:pPr>
          </w:p>
        </w:tc>
        <w:tc>
          <w:tcPr>
            <w:tcW w:w="302" w:type="pct"/>
            <w:tcBorders>
              <w:left w:val="single" w:sz="4" w:space="0" w:color="auto"/>
            </w:tcBorders>
          </w:tcPr>
          <w:p w:rsidR="001A7A47" w:rsidRPr="001A7A47" w:rsidRDefault="001A7A47" w:rsidP="001A7A47">
            <w:pPr>
              <w:jc w:val="center"/>
              <w:rPr>
                <w:sz w:val="24"/>
                <w:szCs w:val="24"/>
              </w:rPr>
            </w:pPr>
          </w:p>
        </w:tc>
        <w:tc>
          <w:tcPr>
            <w:tcW w:w="324" w:type="pct"/>
          </w:tcPr>
          <w:p w:rsidR="001A7A47" w:rsidRPr="001A7A47" w:rsidRDefault="001A7A47" w:rsidP="001A7A47">
            <w:pPr>
              <w:jc w:val="center"/>
              <w:rPr>
                <w:sz w:val="24"/>
                <w:szCs w:val="24"/>
              </w:rPr>
            </w:pPr>
          </w:p>
        </w:tc>
        <w:tc>
          <w:tcPr>
            <w:tcW w:w="337" w:type="pct"/>
          </w:tcPr>
          <w:p w:rsidR="001A7A47" w:rsidRPr="001A7A47" w:rsidRDefault="001A7A47" w:rsidP="001A7A47">
            <w:pPr>
              <w:jc w:val="center"/>
              <w:rPr>
                <w:sz w:val="24"/>
                <w:szCs w:val="24"/>
              </w:rPr>
            </w:pPr>
          </w:p>
        </w:tc>
        <w:tc>
          <w:tcPr>
            <w:tcW w:w="371" w:type="pct"/>
          </w:tcPr>
          <w:p w:rsidR="001A7A47" w:rsidRPr="001A7A47" w:rsidRDefault="001A7A47" w:rsidP="001A7A47">
            <w:pPr>
              <w:jc w:val="center"/>
              <w:rPr>
                <w:sz w:val="24"/>
                <w:szCs w:val="24"/>
              </w:rPr>
            </w:pPr>
          </w:p>
        </w:tc>
        <w:tc>
          <w:tcPr>
            <w:tcW w:w="325" w:type="pct"/>
          </w:tcPr>
          <w:p w:rsidR="001A7A47" w:rsidRPr="001A7A47" w:rsidRDefault="001A7A47" w:rsidP="001A7A47">
            <w:pPr>
              <w:jc w:val="center"/>
              <w:rPr>
                <w:sz w:val="24"/>
                <w:szCs w:val="24"/>
              </w:rPr>
            </w:pPr>
          </w:p>
        </w:tc>
        <w:tc>
          <w:tcPr>
            <w:tcW w:w="319" w:type="pct"/>
          </w:tcPr>
          <w:p w:rsidR="001A7A47" w:rsidRPr="001A7A47" w:rsidRDefault="001A7A47" w:rsidP="001A7A47">
            <w:pPr>
              <w:jc w:val="center"/>
              <w:rPr>
                <w:sz w:val="24"/>
                <w:szCs w:val="24"/>
              </w:rPr>
            </w:pPr>
          </w:p>
        </w:tc>
      </w:tr>
    </w:tbl>
    <w:p w:rsidR="001A7A47" w:rsidRDefault="00274617" w:rsidP="00274617">
      <w:pPr>
        <w:tabs>
          <w:tab w:val="left" w:pos="0"/>
        </w:tabs>
        <w:jc w:val="right"/>
        <w:rPr>
          <w:bCs/>
          <w:szCs w:val="20"/>
        </w:rPr>
      </w:pPr>
      <w:r>
        <w:rPr>
          <w:bCs/>
          <w:szCs w:val="20"/>
        </w:rPr>
        <w:t>.».</w:t>
      </w: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pPr>
    </w:p>
    <w:p w:rsidR="001A7A47" w:rsidRDefault="001A7A47" w:rsidP="00280054">
      <w:pPr>
        <w:tabs>
          <w:tab w:val="left" w:pos="0"/>
        </w:tabs>
        <w:jc w:val="both"/>
        <w:rPr>
          <w:bCs/>
          <w:szCs w:val="20"/>
        </w:rPr>
        <w:sectPr w:rsidR="001A7A47" w:rsidSect="001A7A47">
          <w:pgSz w:w="16838" w:h="11906" w:orient="landscape"/>
          <w:pgMar w:top="1134" w:right="567" w:bottom="1134" w:left="1701" w:header="709" w:footer="709" w:gutter="0"/>
          <w:cols w:space="708"/>
          <w:docGrid w:linePitch="360"/>
        </w:sectPr>
      </w:pPr>
    </w:p>
    <w:p w:rsidR="001A7A47" w:rsidRPr="00274617" w:rsidRDefault="001A7A47" w:rsidP="00274617">
      <w:pPr>
        <w:ind w:left="5387"/>
      </w:pPr>
      <w:r w:rsidRPr="00274617">
        <w:lastRenderedPageBreak/>
        <w:t>Пр</w:t>
      </w:r>
      <w:r w:rsidR="00274617">
        <w:t xml:space="preserve">иложение 2 к </w:t>
      </w:r>
      <w:r w:rsidRPr="00274617">
        <w:t xml:space="preserve">постановлению администрации района </w:t>
      </w:r>
    </w:p>
    <w:p w:rsidR="001A7A47" w:rsidRDefault="00274617" w:rsidP="00274617">
      <w:pPr>
        <w:ind w:left="5387"/>
      </w:pPr>
      <w:r>
        <w:t xml:space="preserve">от </w:t>
      </w:r>
      <w:r w:rsidR="007171EB">
        <w:t>22.12.2017</w:t>
      </w:r>
      <w:r>
        <w:t xml:space="preserve"> № </w:t>
      </w:r>
      <w:r w:rsidR="007171EB">
        <w:t>2742</w:t>
      </w:r>
    </w:p>
    <w:p w:rsidR="00274617" w:rsidRDefault="00274617" w:rsidP="00274617">
      <w:pPr>
        <w:ind w:left="5387"/>
      </w:pPr>
    </w:p>
    <w:p w:rsidR="00274617" w:rsidRPr="00274617" w:rsidRDefault="00274617" w:rsidP="00274617">
      <w:pPr>
        <w:ind w:left="5387"/>
        <w:jc w:val="both"/>
      </w:pPr>
      <w:r>
        <w:rPr>
          <w:bCs/>
        </w:rPr>
        <w:t xml:space="preserve">«Приложение 4 к </w:t>
      </w:r>
      <w:r w:rsidRPr="001A7A47">
        <w:rPr>
          <w:bCs/>
        </w:rPr>
        <w:t>муниципальной</w:t>
      </w:r>
      <w:r w:rsidRPr="001A7A47">
        <w:t xml:space="preserve"> про</w:t>
      </w:r>
      <w:r>
        <w:t>грамме</w:t>
      </w:r>
      <w:r w:rsidRPr="001A7A47">
        <w:t xml:space="preserve"> «Защита населения и территорий от чрезвычайных ситуаций, обеспечение пожарной безопасности вНижневартовском районе на 2014–2019 годы»</w:t>
      </w:r>
    </w:p>
    <w:p w:rsidR="001A7A47" w:rsidRPr="001A7A47" w:rsidRDefault="001A7A47" w:rsidP="00274617">
      <w:pPr>
        <w:autoSpaceDE w:val="0"/>
        <w:autoSpaceDN w:val="0"/>
        <w:adjustRightInd w:val="0"/>
        <w:ind w:left="11328" w:right="-143"/>
        <w:jc w:val="both"/>
        <w:outlineLvl w:val="0"/>
        <w:rPr>
          <w:sz w:val="24"/>
          <w:szCs w:val="24"/>
        </w:rPr>
      </w:pPr>
      <w:r w:rsidRPr="001A7A47">
        <w:rPr>
          <w:sz w:val="24"/>
          <w:szCs w:val="24"/>
        </w:rPr>
        <w:t>р__</w:t>
      </w:r>
    </w:p>
    <w:p w:rsidR="001A7A47" w:rsidRPr="00274617" w:rsidRDefault="00274617" w:rsidP="00274617">
      <w:pPr>
        <w:jc w:val="center"/>
        <w:rPr>
          <w:b/>
        </w:rPr>
      </w:pPr>
      <w:r w:rsidRPr="00274617">
        <w:rPr>
          <w:b/>
        </w:rPr>
        <w:t>Перечень объектов капитального строительства</w:t>
      </w:r>
    </w:p>
    <w:p w:rsidR="00274617" w:rsidRPr="001A7A47" w:rsidRDefault="00274617" w:rsidP="00274617"/>
    <w:tbl>
      <w:tblPr>
        <w:tblW w:w="0" w:type="auto"/>
        <w:jc w:val="center"/>
        <w:tblInd w:w="62" w:type="dxa"/>
        <w:tblLayout w:type="fixed"/>
        <w:tblCellMar>
          <w:top w:w="75" w:type="dxa"/>
          <w:left w:w="0" w:type="dxa"/>
          <w:bottom w:w="75" w:type="dxa"/>
          <w:right w:w="0" w:type="dxa"/>
        </w:tblCellMar>
        <w:tblLook w:val="0000"/>
      </w:tblPr>
      <w:tblGrid>
        <w:gridCol w:w="737"/>
        <w:gridCol w:w="2665"/>
        <w:gridCol w:w="1560"/>
        <w:gridCol w:w="1560"/>
        <w:gridCol w:w="1417"/>
        <w:gridCol w:w="1417"/>
      </w:tblGrid>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b/>
                <w:sz w:val="24"/>
                <w:szCs w:val="24"/>
              </w:rPr>
            </w:pPr>
            <w:r w:rsidRPr="001A7A47">
              <w:rPr>
                <w:b/>
                <w:sz w:val="24"/>
                <w:szCs w:val="24"/>
              </w:rPr>
              <w:t>№</w:t>
            </w:r>
          </w:p>
          <w:p w:rsidR="001A7A47" w:rsidRPr="001A7A47" w:rsidRDefault="001A7A47" w:rsidP="00274617">
            <w:pPr>
              <w:jc w:val="center"/>
              <w:rPr>
                <w:b/>
                <w:sz w:val="24"/>
                <w:szCs w:val="24"/>
              </w:rPr>
            </w:pPr>
            <w:r w:rsidRPr="001A7A47">
              <w:rPr>
                <w:b/>
                <w:sz w:val="24"/>
                <w:szCs w:val="24"/>
              </w:rPr>
              <w:t>п/п</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b/>
                <w:sz w:val="24"/>
                <w:szCs w:val="24"/>
              </w:rPr>
            </w:pPr>
            <w:r w:rsidRPr="001A7A47">
              <w:rPr>
                <w:b/>
                <w:sz w:val="24"/>
                <w:szCs w:val="24"/>
              </w:rPr>
              <w:t>Наименование объекта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b/>
                <w:sz w:val="24"/>
                <w:szCs w:val="24"/>
              </w:rPr>
            </w:pPr>
            <w:r w:rsidRPr="001A7A47">
              <w:rPr>
                <w:b/>
                <w:sz w:val="24"/>
                <w:szCs w:val="24"/>
              </w:rPr>
              <w:t>Мощность</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b/>
                <w:sz w:val="24"/>
                <w:szCs w:val="24"/>
              </w:rPr>
            </w:pPr>
            <w:r w:rsidRPr="001A7A47">
              <w:rPr>
                <w:b/>
                <w:sz w:val="24"/>
                <w:szCs w:val="24"/>
              </w:rPr>
              <w:t>Срок</w:t>
            </w:r>
          </w:p>
          <w:p w:rsidR="001A7A47" w:rsidRPr="001A7A47" w:rsidRDefault="001A7A47" w:rsidP="00274617">
            <w:pPr>
              <w:jc w:val="center"/>
              <w:rPr>
                <w:b/>
                <w:sz w:val="24"/>
                <w:szCs w:val="24"/>
              </w:rPr>
            </w:pPr>
            <w:r w:rsidRPr="001A7A47">
              <w:rPr>
                <w:b/>
                <w:sz w:val="24"/>
                <w:szCs w:val="24"/>
              </w:rPr>
              <w:t>строительства</w:t>
            </w:r>
          </w:p>
        </w:tc>
        <w:tc>
          <w:tcPr>
            <w:tcW w:w="283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b/>
                <w:sz w:val="24"/>
                <w:szCs w:val="24"/>
              </w:rPr>
            </w:pPr>
            <w:r w:rsidRPr="001A7A47">
              <w:rPr>
                <w:b/>
                <w:sz w:val="24"/>
                <w:szCs w:val="24"/>
              </w:rPr>
              <w:t>Источник</w:t>
            </w:r>
          </w:p>
          <w:p w:rsidR="001A7A47" w:rsidRPr="001A7A47" w:rsidRDefault="001A7A47" w:rsidP="00274617">
            <w:pPr>
              <w:jc w:val="center"/>
              <w:rPr>
                <w:b/>
                <w:sz w:val="24"/>
                <w:szCs w:val="24"/>
              </w:rPr>
            </w:pPr>
            <w:r w:rsidRPr="001A7A47">
              <w:rPr>
                <w:b/>
                <w:sz w:val="24"/>
                <w:szCs w:val="24"/>
              </w:rPr>
              <w:t>финансирования</w:t>
            </w:r>
          </w:p>
        </w:tc>
      </w:tr>
      <w:tr w:rsidR="001A7A47" w:rsidRPr="001A7A47" w:rsidTr="00D9759F">
        <w:trPr>
          <w:trHeight w:val="149"/>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Пожарные водоемы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шт./куб. м</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бюджет автономного округа 70%</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rPr>
                <w:sz w:val="24"/>
                <w:szCs w:val="24"/>
              </w:rPr>
            </w:pPr>
            <w:r w:rsidRPr="001A7A47">
              <w:rPr>
                <w:sz w:val="24"/>
                <w:szCs w:val="24"/>
              </w:rPr>
              <w:t xml:space="preserve">бюджет района 30% </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1.</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п. Аган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1685,6</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722,4</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2.</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с. Большетархово</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1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880,7</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377,4</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3.</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с. Варьеган</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1580,3</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677,3</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4.</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п. Ваховск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шт./60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3267,3</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1400,3</w:t>
            </w:r>
          </w:p>
        </w:tc>
      </w:tr>
      <w:tr w:rsidR="001A7A47" w:rsidRPr="001A7A47" w:rsidTr="00D9759F">
        <w:trPr>
          <w:trHeight w:val="343"/>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5.</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с. Корлики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1648,4</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706,5</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6.</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с. Ларьяк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1626,5</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697,1</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7.</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с. Покур</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1689,7</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724,2</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8.</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с. Охтеурье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 шт./60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3234,6</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1386,3</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9.</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д. Чехломей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1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862,5</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369,6</w:t>
            </w:r>
          </w:p>
        </w:tc>
      </w:tr>
      <w:tr w:rsidR="001A7A47" w:rsidRPr="001A7A47" w:rsidTr="00D9759F">
        <w:trPr>
          <w:jc w:val="center"/>
        </w:trPr>
        <w:tc>
          <w:tcPr>
            <w:tcW w:w="7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E60EB6">
            <w:pPr>
              <w:jc w:val="center"/>
              <w:rPr>
                <w:sz w:val="24"/>
                <w:szCs w:val="24"/>
              </w:rPr>
            </w:pPr>
            <w:r w:rsidRPr="001A7A47">
              <w:rPr>
                <w:sz w:val="24"/>
                <w:szCs w:val="24"/>
              </w:rPr>
              <w:t>10.</w:t>
            </w:r>
          </w:p>
        </w:tc>
        <w:tc>
          <w:tcPr>
            <w:tcW w:w="266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 xml:space="preserve">д. Вата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1 шт./50</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2017 год</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899,2</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385,4</w:t>
            </w:r>
          </w:p>
        </w:tc>
      </w:tr>
      <w:tr w:rsidR="001A7A47" w:rsidRPr="001A7A47" w:rsidTr="00D9759F">
        <w:trPr>
          <w:jc w:val="center"/>
        </w:trPr>
        <w:tc>
          <w:tcPr>
            <w:tcW w:w="6522"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rPr>
                <w:sz w:val="24"/>
                <w:szCs w:val="24"/>
              </w:rPr>
            </w:pPr>
            <w:r w:rsidRPr="001A7A47">
              <w:rPr>
                <w:sz w:val="24"/>
                <w:szCs w:val="24"/>
              </w:rPr>
              <w:t>Всего</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A7A47" w:rsidRPr="001A7A47" w:rsidRDefault="001A7A47" w:rsidP="00274617">
            <w:pPr>
              <w:jc w:val="center"/>
              <w:rPr>
                <w:sz w:val="24"/>
                <w:szCs w:val="24"/>
              </w:rPr>
            </w:pPr>
            <w:r w:rsidRPr="001A7A47">
              <w:rPr>
                <w:sz w:val="24"/>
                <w:szCs w:val="24"/>
              </w:rPr>
              <w:t>17374,8</w:t>
            </w:r>
          </w:p>
        </w:tc>
        <w:tc>
          <w:tcPr>
            <w:tcW w:w="1417" w:type="dxa"/>
            <w:tcBorders>
              <w:top w:val="single" w:sz="4" w:space="0" w:color="auto"/>
              <w:left w:val="single" w:sz="4" w:space="0" w:color="auto"/>
              <w:bottom w:val="single" w:sz="4" w:space="0" w:color="auto"/>
              <w:right w:val="single" w:sz="4" w:space="0" w:color="auto"/>
            </w:tcBorders>
          </w:tcPr>
          <w:p w:rsidR="001A7A47" w:rsidRPr="001A7A47" w:rsidRDefault="001A7A47" w:rsidP="00274617">
            <w:pPr>
              <w:jc w:val="center"/>
              <w:rPr>
                <w:sz w:val="24"/>
                <w:szCs w:val="24"/>
              </w:rPr>
            </w:pPr>
            <w:r w:rsidRPr="001A7A47">
              <w:rPr>
                <w:sz w:val="24"/>
                <w:szCs w:val="24"/>
              </w:rPr>
              <w:t>7 446,5</w:t>
            </w:r>
          </w:p>
        </w:tc>
      </w:tr>
    </w:tbl>
    <w:p w:rsidR="001A7A47" w:rsidRPr="00E60EB6" w:rsidRDefault="00E60EB6" w:rsidP="00E60EB6">
      <w:pPr>
        <w:tabs>
          <w:tab w:val="left" w:pos="0"/>
        </w:tabs>
        <w:jc w:val="right"/>
        <w:rPr>
          <w:bCs/>
          <w:sz w:val="32"/>
          <w:szCs w:val="20"/>
        </w:rPr>
      </w:pPr>
      <w:r w:rsidRPr="00E60EB6">
        <w:rPr>
          <w:szCs w:val="24"/>
        </w:rPr>
        <w:t>.».</w:t>
      </w:r>
    </w:p>
    <w:p w:rsidR="001A7A47" w:rsidRDefault="001A7A47" w:rsidP="00274617">
      <w:pPr>
        <w:tabs>
          <w:tab w:val="left" w:pos="0"/>
        </w:tabs>
        <w:jc w:val="both"/>
        <w:rPr>
          <w:bCs/>
          <w:szCs w:val="20"/>
        </w:rPr>
      </w:pPr>
    </w:p>
    <w:sectPr w:rsidR="001A7A47" w:rsidSect="001A7A4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0F6" w:rsidRDefault="001E10F6">
      <w:r>
        <w:separator/>
      </w:r>
    </w:p>
  </w:endnote>
  <w:endnote w:type="continuationSeparator" w:id="1">
    <w:p w:rsidR="001E10F6" w:rsidRDefault="001E10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0F6" w:rsidRDefault="001E10F6">
      <w:r>
        <w:separator/>
      </w:r>
    </w:p>
  </w:footnote>
  <w:footnote w:type="continuationSeparator" w:id="1">
    <w:p w:rsidR="001E10F6" w:rsidRDefault="001E1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274617" w:rsidRDefault="00BD264E">
        <w:pPr>
          <w:pStyle w:val="a4"/>
          <w:jc w:val="center"/>
        </w:pPr>
        <w:r>
          <w:fldChar w:fldCharType="begin"/>
        </w:r>
        <w:r w:rsidR="00274617">
          <w:instrText>PAGE   \* MERGEFORMAT</w:instrText>
        </w:r>
        <w:r>
          <w:fldChar w:fldCharType="separate"/>
        </w:r>
        <w:r w:rsidR="000F4F77">
          <w:rPr>
            <w:noProof/>
          </w:rPr>
          <w:t>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16555AE"/>
    <w:multiLevelType w:val="multilevel"/>
    <w:tmpl w:val="8020F13A"/>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6"/>
  </w:num>
  <w:num w:numId="11">
    <w:abstractNumId w:val="15"/>
  </w:num>
  <w:num w:numId="12">
    <w:abstractNumId w:val="21"/>
  </w:num>
  <w:num w:numId="13">
    <w:abstractNumId w:val="19"/>
  </w:num>
  <w:num w:numId="14">
    <w:abstractNumId w:val="18"/>
  </w:num>
  <w:num w:numId="15">
    <w:abstractNumId w:val="0"/>
  </w:num>
  <w:num w:numId="16">
    <w:abstractNumId w:val="11"/>
  </w:num>
  <w:num w:numId="17">
    <w:abstractNumId w:val="17"/>
  </w:num>
  <w:num w:numId="18">
    <w:abstractNumId w:val="22"/>
  </w:num>
  <w:num w:numId="19">
    <w:abstractNumId w:val="24"/>
  </w:num>
  <w:num w:numId="20">
    <w:abstractNumId w:val="9"/>
  </w:num>
  <w:num w:numId="21">
    <w:abstractNumId w:val="14"/>
  </w:num>
  <w:num w:numId="2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36930"/>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4F77"/>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A7A47"/>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0F6"/>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74617"/>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0FD6"/>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1EB"/>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75A67"/>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264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59F"/>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0EB6"/>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655C"/>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6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99"/>
    <w:rsid w:val="001A7A4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3"/>
    <w:uiPriority w:val="99"/>
    <w:semiHidden/>
    <w:unhideWhenUsed/>
    <w:rsid w:val="001A7A47"/>
  </w:style>
  <w:style w:type="table" w:customStyle="1" w:styleId="3e">
    <w:name w:val="Сетка таблицы3"/>
    <w:basedOn w:val="a2"/>
    <w:next w:val="ab"/>
    <w:uiPriority w:val="99"/>
    <w:rsid w:val="001A7A4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uiPriority="99" w:qFormat="1"/>
    <w:lsdException w:name="Body Text Indent" w:uiPriority="99"/>
    <w:lsdException w:name="Subtitle" w:uiPriority="99" w:qFormat="1"/>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99"/>
    <w:rsid w:val="001A7A4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3"/>
    <w:uiPriority w:val="99"/>
    <w:semiHidden/>
    <w:unhideWhenUsed/>
    <w:rsid w:val="001A7A47"/>
  </w:style>
  <w:style w:type="table" w:customStyle="1" w:styleId="3e">
    <w:name w:val="Сетка таблицы3"/>
    <w:basedOn w:val="a2"/>
    <w:next w:val="ab"/>
    <w:uiPriority w:val="99"/>
    <w:rsid w:val="001A7A4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57D48-01B9-4E2A-829C-0E2F5BC0F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1708</Words>
  <Characters>9737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2018-01-09T04:29:00Z</cp:lastPrinted>
  <dcterms:created xsi:type="dcterms:W3CDTF">2018-01-09T04:33:00Z</dcterms:created>
  <dcterms:modified xsi:type="dcterms:W3CDTF">2018-01-09T04:33:00Z</dcterms:modified>
</cp:coreProperties>
</file>